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BE1769" w14:textId="77777777" w:rsidR="00E6373B" w:rsidRDefault="00E6373B">
      <w:pPr>
        <w:spacing w:line="260" w:lineRule="exact"/>
        <w:ind w:left="3380" w:right="311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Haris Randall</w:t>
      </w:r>
    </w:p>
    <w:p w14:paraId="20F92720" w14:textId="17CA30C8" w:rsidR="005336A5" w:rsidRPr="00E6373B" w:rsidRDefault="00E6373B">
      <w:pPr>
        <w:spacing w:line="260" w:lineRule="exact"/>
        <w:ind w:left="3380" w:right="31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E6373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253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>4</w:t>
      </w:r>
      <w:r w:rsidRPr="00E6373B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E6373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E6373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>ld</w:t>
      </w:r>
      <w:r w:rsidRPr="00E6373B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E6373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kw</w:t>
      </w:r>
      <w:r w:rsidRPr="00E6373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y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E6373B">
        <w:rPr>
          <w:rFonts w:asciiTheme="minorHAnsi" w:eastAsia="Garamond" w:hAnsiTheme="minorHAnsi" w:cstheme="minorHAnsi"/>
          <w:spacing w:val="-8"/>
          <w:position w:val="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E6373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arr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E6373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>bu</w:t>
      </w:r>
      <w:r w:rsidRPr="00E6373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g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E6373B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>PA</w:t>
      </w:r>
      <w:r w:rsidRPr="00E6373B">
        <w:rPr>
          <w:rFonts w:asciiTheme="minorHAnsi" w:eastAsia="Garamond" w:hAnsiTheme="minorHAnsi" w:cstheme="minorHAnsi"/>
          <w:spacing w:val="58"/>
          <w:position w:val="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pacing w:val="1"/>
          <w:w w:val="99"/>
          <w:position w:val="1"/>
          <w:sz w:val="22"/>
          <w:szCs w:val="22"/>
        </w:rPr>
        <w:t>1712</w:t>
      </w:r>
      <w:r w:rsidRPr="00E6373B">
        <w:rPr>
          <w:rFonts w:asciiTheme="minorHAnsi" w:eastAsia="Garamond" w:hAnsiTheme="minorHAnsi" w:cstheme="minorHAnsi"/>
          <w:w w:val="99"/>
          <w:position w:val="1"/>
          <w:sz w:val="22"/>
          <w:szCs w:val="22"/>
        </w:rPr>
        <w:t>0</w:t>
      </w:r>
    </w:p>
    <w:p w14:paraId="49A5E930" w14:textId="77777777" w:rsidR="00E6373B" w:rsidRDefault="00E6373B">
      <w:pPr>
        <w:spacing w:before="2"/>
        <w:ind w:left="4357" w:right="1288"/>
        <w:jc w:val="center"/>
        <w:rPr>
          <w:rFonts w:asciiTheme="minorHAnsi" w:eastAsia="Garamond" w:hAnsiTheme="minorHAnsi" w:cstheme="minorHAnsi"/>
          <w:w w:val="99"/>
          <w:sz w:val="22"/>
          <w:szCs w:val="22"/>
        </w:rPr>
      </w:pPr>
      <w:r w:rsidRPr="00E6373B">
        <w:rPr>
          <w:rFonts w:asciiTheme="minorHAnsi" w:eastAsia="Garamond" w:hAnsiTheme="minorHAnsi" w:cstheme="minorHAnsi"/>
          <w:w w:val="99"/>
          <w:sz w:val="22"/>
          <w:szCs w:val="22"/>
        </w:rPr>
        <w:t>(</w:t>
      </w:r>
      <w:r w:rsidRPr="00E6373B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557</w:t>
      </w:r>
      <w:r w:rsidRPr="00E6373B">
        <w:rPr>
          <w:rFonts w:asciiTheme="minorHAnsi" w:eastAsia="Garamond" w:hAnsiTheme="minorHAnsi" w:cstheme="minorHAnsi"/>
          <w:w w:val="99"/>
          <w:sz w:val="22"/>
          <w:szCs w:val="22"/>
        </w:rPr>
        <w:t>)-</w:t>
      </w:r>
      <w:r w:rsidRPr="00E6373B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381</w:t>
      </w:r>
      <w:r w:rsidRPr="00E6373B">
        <w:rPr>
          <w:rFonts w:asciiTheme="minorHAnsi" w:eastAsia="Garamond" w:hAnsiTheme="minorHAnsi" w:cstheme="minorHAnsi"/>
          <w:w w:val="99"/>
          <w:sz w:val="22"/>
          <w:szCs w:val="22"/>
        </w:rPr>
        <w:t>-</w:t>
      </w:r>
      <w:r w:rsidRPr="00E6373B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911</w:t>
      </w:r>
      <w:r w:rsidRPr="00E6373B">
        <w:rPr>
          <w:rFonts w:asciiTheme="minorHAnsi" w:eastAsia="Garamond" w:hAnsiTheme="minorHAnsi" w:cstheme="minorHAnsi"/>
          <w:w w:val="99"/>
          <w:sz w:val="22"/>
          <w:szCs w:val="22"/>
        </w:rPr>
        <w:t>2</w:t>
      </w:r>
    </w:p>
    <w:p w14:paraId="115EACA7" w14:textId="58AEDA54" w:rsidR="005336A5" w:rsidRDefault="00E6373B">
      <w:pPr>
        <w:spacing w:before="2"/>
        <w:ind w:left="4357" w:right="1288"/>
        <w:jc w:val="center"/>
        <w:rPr>
          <w:rFonts w:asciiTheme="minorHAnsi" w:eastAsia="Garamond" w:hAnsiTheme="minorHAnsi" w:cstheme="minorHAnsi"/>
          <w:w w:val="99"/>
          <w:sz w:val="22"/>
          <w:szCs w:val="22"/>
        </w:rPr>
      </w:pPr>
      <w:r>
        <w:rPr>
          <w:rFonts w:asciiTheme="minorHAnsi" w:eastAsia="Garamond" w:hAnsiTheme="minorHAnsi" w:cstheme="minorHAnsi"/>
          <w:w w:val="99"/>
          <w:sz w:val="22"/>
          <w:szCs w:val="22"/>
        </w:rPr>
        <w:t>randall@gmail.com</w:t>
      </w:r>
      <w:hyperlink r:id="rId5"/>
    </w:p>
    <w:p w14:paraId="085B6C0B" w14:textId="364C988B" w:rsidR="00E6373B" w:rsidRDefault="00E6373B">
      <w:pPr>
        <w:spacing w:before="2"/>
        <w:ind w:left="4357" w:right="1288"/>
        <w:jc w:val="center"/>
        <w:rPr>
          <w:rFonts w:asciiTheme="minorHAnsi" w:eastAsia="Garamond" w:hAnsiTheme="minorHAnsi" w:cstheme="minorHAnsi"/>
          <w:w w:val="99"/>
          <w:sz w:val="22"/>
          <w:szCs w:val="22"/>
        </w:rPr>
      </w:pPr>
    </w:p>
    <w:p w14:paraId="3384EF54" w14:textId="20668747" w:rsidR="00E6373B" w:rsidRPr="00E6373B" w:rsidRDefault="00E6373B">
      <w:pPr>
        <w:spacing w:before="2"/>
        <w:ind w:left="4357" w:right="1288"/>
        <w:jc w:val="center"/>
        <w:rPr>
          <w:rFonts w:asciiTheme="minorHAnsi" w:eastAsia="Garamond" w:hAnsiTheme="minorHAnsi" w:cstheme="minorHAnsi"/>
          <w:sz w:val="22"/>
          <w:szCs w:val="22"/>
        </w:rPr>
      </w:pPr>
      <w:r>
        <w:rPr>
          <w:rFonts w:asciiTheme="minorHAnsi" w:eastAsia="Garamond" w:hAnsiTheme="minorHAnsi" w:cstheme="minorHAnsi"/>
          <w:w w:val="99"/>
          <w:sz w:val="22"/>
          <w:szCs w:val="22"/>
        </w:rPr>
        <w:t>ra</w:t>
      </w:r>
    </w:p>
    <w:p w14:paraId="06AD1E6B" w14:textId="5663F693" w:rsidR="005336A5" w:rsidRPr="00E6373B" w:rsidRDefault="005336A5" w:rsidP="00E6373B">
      <w:pPr>
        <w:spacing w:before="88"/>
        <w:ind w:left="-44" w:right="207"/>
        <w:jc w:val="right"/>
        <w:rPr>
          <w:rFonts w:asciiTheme="minorHAnsi" w:eastAsia="Garamond" w:hAnsiTheme="minorHAnsi" w:cstheme="minorHAnsi"/>
          <w:sz w:val="22"/>
          <w:szCs w:val="22"/>
        </w:rPr>
        <w:sectPr w:rsidR="005336A5" w:rsidRPr="00E6373B">
          <w:type w:val="continuous"/>
          <w:pgSz w:w="12240" w:h="15840"/>
          <w:pgMar w:top="640" w:right="620" w:bottom="280" w:left="600" w:header="720" w:footer="720" w:gutter="0"/>
          <w:cols w:num="2" w:space="720" w:equalWidth="0">
            <w:col w:w="7972" w:space="793"/>
            <w:col w:w="2255"/>
          </w:cols>
        </w:sectPr>
      </w:pPr>
    </w:p>
    <w:p w14:paraId="2A1FE400" w14:textId="77777777" w:rsidR="005336A5" w:rsidRPr="00E6373B" w:rsidRDefault="005336A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7AB063" w14:textId="77777777" w:rsidR="005336A5" w:rsidRPr="00E6373B" w:rsidRDefault="005336A5">
      <w:pPr>
        <w:spacing w:before="20" w:line="200" w:lineRule="exact"/>
        <w:rPr>
          <w:rFonts w:asciiTheme="minorHAnsi" w:hAnsiTheme="minorHAnsi" w:cstheme="minorHAnsi"/>
          <w:b/>
          <w:bCs/>
          <w:sz w:val="22"/>
          <w:szCs w:val="22"/>
        </w:rPr>
      </w:pPr>
    </w:p>
    <w:p w14:paraId="11CD9E62" w14:textId="77777777" w:rsidR="005336A5" w:rsidRPr="00E6373B" w:rsidRDefault="00E6373B" w:rsidP="00E6373B">
      <w:pPr>
        <w:spacing w:before="39"/>
        <w:ind w:right="4247"/>
        <w:rPr>
          <w:rFonts w:asciiTheme="minorHAnsi" w:eastAsia="Garamond" w:hAnsiTheme="minorHAnsi" w:cstheme="minorHAnsi"/>
          <w:b/>
          <w:bCs/>
          <w:sz w:val="22"/>
          <w:szCs w:val="22"/>
        </w:rPr>
      </w:pPr>
      <w:r w:rsidRPr="00E6373B">
        <w:rPr>
          <w:rFonts w:asciiTheme="minorHAnsi" w:eastAsia="Garamond" w:hAnsiTheme="minorHAnsi" w:cstheme="minorHAnsi"/>
          <w:b/>
          <w:bCs/>
          <w:spacing w:val="-1"/>
          <w:w w:val="108"/>
          <w:sz w:val="22"/>
          <w:szCs w:val="22"/>
        </w:rPr>
        <w:t>I</w:t>
      </w:r>
      <w:r w:rsidRPr="00E6373B">
        <w:rPr>
          <w:rFonts w:asciiTheme="minorHAnsi" w:eastAsia="Garamond" w:hAnsiTheme="minorHAnsi" w:cstheme="minorHAnsi"/>
          <w:b/>
          <w:bCs/>
          <w:spacing w:val="1"/>
          <w:w w:val="108"/>
          <w:sz w:val="22"/>
          <w:szCs w:val="22"/>
        </w:rPr>
        <w:t>N</w:t>
      </w:r>
      <w:r w:rsidRPr="00E6373B">
        <w:rPr>
          <w:rFonts w:asciiTheme="minorHAnsi" w:eastAsia="Garamond" w:hAnsiTheme="minorHAnsi" w:cstheme="minorHAnsi"/>
          <w:b/>
          <w:bCs/>
          <w:spacing w:val="-2"/>
          <w:w w:val="108"/>
          <w:sz w:val="22"/>
          <w:szCs w:val="22"/>
        </w:rPr>
        <w:t>-</w:t>
      </w:r>
      <w:r w:rsidRPr="00E6373B">
        <w:rPr>
          <w:rFonts w:asciiTheme="minorHAnsi" w:eastAsia="Garamond" w:hAnsiTheme="minorHAnsi" w:cstheme="minorHAnsi"/>
          <w:b/>
          <w:bCs/>
          <w:spacing w:val="1"/>
          <w:w w:val="108"/>
          <w:sz w:val="22"/>
          <w:szCs w:val="22"/>
        </w:rPr>
        <w:t>HO</w:t>
      </w:r>
      <w:r w:rsidRPr="00E6373B">
        <w:rPr>
          <w:rFonts w:asciiTheme="minorHAnsi" w:eastAsia="Garamond" w:hAnsiTheme="minorHAnsi" w:cstheme="minorHAnsi"/>
          <w:b/>
          <w:bCs/>
          <w:w w:val="108"/>
          <w:sz w:val="22"/>
          <w:szCs w:val="22"/>
        </w:rPr>
        <w:t xml:space="preserve">ME </w:t>
      </w:r>
      <w:r w:rsidRPr="00E6373B">
        <w:rPr>
          <w:rFonts w:asciiTheme="minorHAnsi" w:eastAsia="Garamond" w:hAnsiTheme="minorHAnsi" w:cstheme="minorHAnsi"/>
          <w:b/>
          <w:bCs/>
          <w:w w:val="106"/>
          <w:sz w:val="22"/>
          <w:szCs w:val="22"/>
        </w:rPr>
        <w:t>C</w:t>
      </w:r>
      <w:r w:rsidRPr="00E6373B">
        <w:rPr>
          <w:rFonts w:asciiTheme="minorHAnsi" w:eastAsia="Garamond" w:hAnsiTheme="minorHAnsi" w:cstheme="minorHAnsi"/>
          <w:b/>
          <w:bCs/>
          <w:spacing w:val="-1"/>
          <w:w w:val="97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b/>
          <w:bCs/>
          <w:w w:val="11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b/>
          <w:bCs/>
          <w:w w:val="108"/>
          <w:sz w:val="22"/>
          <w:szCs w:val="22"/>
        </w:rPr>
        <w:t>E</w:t>
      </w:r>
      <w:r w:rsidRPr="00E6373B">
        <w:rPr>
          <w:rFonts w:asciiTheme="minorHAnsi" w:eastAsia="Garamond" w:hAnsiTheme="minorHAnsi" w:cstheme="minorHAnsi"/>
          <w:b/>
          <w:bCs/>
          <w:w w:val="94"/>
          <w:sz w:val="22"/>
          <w:szCs w:val="22"/>
        </w:rPr>
        <w:t>G</w:t>
      </w:r>
      <w:r w:rsidRPr="00E6373B">
        <w:rPr>
          <w:rFonts w:asciiTheme="minorHAnsi" w:eastAsia="Garamond" w:hAnsiTheme="minorHAnsi" w:cstheme="minorHAnsi"/>
          <w:b/>
          <w:bCs/>
          <w:spacing w:val="-1"/>
          <w:w w:val="112"/>
          <w:sz w:val="22"/>
          <w:szCs w:val="22"/>
        </w:rPr>
        <w:t>I</w:t>
      </w:r>
      <w:r w:rsidRPr="00E6373B">
        <w:rPr>
          <w:rFonts w:asciiTheme="minorHAnsi" w:eastAsia="Garamond" w:hAnsiTheme="minorHAnsi" w:cstheme="minorHAnsi"/>
          <w:b/>
          <w:bCs/>
          <w:w w:val="98"/>
          <w:sz w:val="22"/>
          <w:szCs w:val="22"/>
        </w:rPr>
        <w:t>V</w:t>
      </w:r>
      <w:r w:rsidRPr="00E6373B">
        <w:rPr>
          <w:rFonts w:asciiTheme="minorHAnsi" w:eastAsia="Garamond" w:hAnsiTheme="minorHAnsi" w:cstheme="minorHAnsi"/>
          <w:b/>
          <w:bCs/>
          <w:w w:val="108"/>
          <w:sz w:val="22"/>
          <w:szCs w:val="22"/>
        </w:rPr>
        <w:t>E</w:t>
      </w:r>
      <w:r w:rsidRPr="00E6373B">
        <w:rPr>
          <w:rFonts w:asciiTheme="minorHAnsi" w:eastAsia="Garamond" w:hAnsiTheme="minorHAnsi" w:cstheme="minorHAnsi"/>
          <w:b/>
          <w:bCs/>
          <w:w w:val="111"/>
          <w:sz w:val="22"/>
          <w:szCs w:val="22"/>
        </w:rPr>
        <w:t>R</w:t>
      </w:r>
    </w:p>
    <w:p w14:paraId="1841D5F8" w14:textId="77777777" w:rsidR="005336A5" w:rsidRPr="00E6373B" w:rsidRDefault="00E6373B">
      <w:pPr>
        <w:ind w:left="120" w:right="154"/>
        <w:rPr>
          <w:rFonts w:asciiTheme="minorHAnsi" w:eastAsia="Garamond" w:hAnsiTheme="minorHAnsi" w:cstheme="minorHAnsi"/>
          <w:sz w:val="22"/>
          <w:szCs w:val="22"/>
        </w:rPr>
      </w:pPr>
      <w:r w:rsidRPr="00E6373B">
        <w:rPr>
          <w:rFonts w:asciiTheme="minorHAnsi" w:eastAsia="Garamond" w:hAnsiTheme="minorHAnsi" w:cstheme="minorHAnsi"/>
          <w:sz w:val="22"/>
          <w:szCs w:val="22"/>
        </w:rPr>
        <w:t>Dedic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ed 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z w:val="22"/>
          <w:szCs w:val="22"/>
        </w:rPr>
        <w:t>o p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sz w:val="22"/>
          <w:szCs w:val="22"/>
        </w:rPr>
        <w:t>oviding i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E6373B">
        <w:rPr>
          <w:rFonts w:asciiTheme="minorHAnsi" w:eastAsia="Garamond" w:hAnsiTheme="minorHAnsi" w:cstheme="minorHAnsi"/>
          <w:sz w:val="22"/>
          <w:szCs w:val="22"/>
        </w:rPr>
        <w:t>ome c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z w:val="22"/>
          <w:szCs w:val="22"/>
        </w:rPr>
        <w:t>h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z w:val="22"/>
          <w:szCs w:val="22"/>
        </w:rPr>
        <w:t>en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sz w:val="22"/>
          <w:szCs w:val="22"/>
        </w:rPr>
        <w:t>ich</w:t>
      </w:r>
      <w:r w:rsidRPr="00E6373B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E6373B">
        <w:rPr>
          <w:rFonts w:asciiTheme="minorHAnsi" w:eastAsia="Garamond" w:hAnsiTheme="minorHAnsi" w:cstheme="minorHAnsi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E6373B">
        <w:rPr>
          <w:rFonts w:asciiTheme="minorHAnsi" w:eastAsia="Garamond" w:hAnsiTheme="minorHAnsi" w:cstheme="minorHAnsi"/>
          <w:sz w:val="22"/>
          <w:szCs w:val="22"/>
        </w:rPr>
        <w:t>lien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z w:val="22"/>
          <w:szCs w:val="22"/>
        </w:rPr>
        <w:t>' lives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>nd hel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E6373B">
        <w:rPr>
          <w:rFonts w:asciiTheme="minorHAnsi" w:eastAsia="Garamond" w:hAnsiTheme="minorHAnsi" w:cstheme="minorHAnsi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z w:val="22"/>
          <w:szCs w:val="22"/>
        </w:rPr>
        <w:t>hem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z w:val="22"/>
          <w:szCs w:val="22"/>
        </w:rPr>
        <w:t>m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>in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in 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z w:val="22"/>
          <w:szCs w:val="22"/>
        </w:rPr>
        <w:t>he highe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z w:val="22"/>
          <w:szCs w:val="22"/>
        </w:rPr>
        <w:t>p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E6373B">
        <w:rPr>
          <w:rFonts w:asciiTheme="minorHAnsi" w:eastAsia="Garamond" w:hAnsiTheme="minorHAnsi" w:cstheme="minorHAnsi"/>
          <w:sz w:val="22"/>
          <w:szCs w:val="22"/>
        </w:rPr>
        <w:t>ible level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z w:val="22"/>
          <w:szCs w:val="22"/>
        </w:rPr>
        <w:t>of independent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z w:val="22"/>
          <w:szCs w:val="22"/>
        </w:rPr>
        <w:t>living.</w:t>
      </w:r>
      <w:r w:rsidRPr="00E6373B">
        <w:rPr>
          <w:rFonts w:asciiTheme="minorHAnsi" w:eastAsia="Garamond" w:hAnsiTheme="minorHAnsi" w:cstheme="minorHAnsi"/>
          <w:spacing w:val="53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Fr</w:t>
      </w:r>
      <w:r w:rsidRPr="00E6373B">
        <w:rPr>
          <w:rFonts w:asciiTheme="minorHAnsi" w:eastAsia="Garamond" w:hAnsiTheme="minorHAnsi" w:cstheme="minorHAnsi"/>
          <w:sz w:val="22"/>
          <w:szCs w:val="22"/>
        </w:rPr>
        <w:t>iendl</w:t>
      </w:r>
      <w:r w:rsidRPr="00E6373B">
        <w:rPr>
          <w:rFonts w:asciiTheme="minorHAnsi" w:eastAsia="Garamond" w:hAnsiTheme="minorHAnsi" w:cstheme="minorHAnsi"/>
          <w:spacing w:val="-3"/>
          <w:sz w:val="22"/>
          <w:szCs w:val="22"/>
        </w:rPr>
        <w:t>y</w:t>
      </w:r>
      <w:r w:rsidRPr="00E6373B">
        <w:rPr>
          <w:rFonts w:asciiTheme="minorHAnsi" w:eastAsia="Garamond" w:hAnsiTheme="minorHAnsi" w:cstheme="minorHAnsi"/>
          <w:sz w:val="22"/>
          <w:szCs w:val="22"/>
        </w:rPr>
        <w:t>, comp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E6373B">
        <w:rPr>
          <w:rFonts w:asciiTheme="minorHAnsi" w:eastAsia="Garamond" w:hAnsiTheme="minorHAnsi" w:cstheme="minorHAnsi"/>
          <w:sz w:val="22"/>
          <w:szCs w:val="22"/>
        </w:rPr>
        <w:t>on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e, 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>nd reli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>ble</w:t>
      </w:r>
      <w:r w:rsidRPr="00E6373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z w:val="22"/>
          <w:szCs w:val="22"/>
        </w:rPr>
        <w:t>wi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z w:val="22"/>
          <w:szCs w:val="22"/>
        </w:rPr>
        <w:t>h ex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z w:val="22"/>
          <w:szCs w:val="22"/>
        </w:rPr>
        <w:t>en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z w:val="22"/>
          <w:szCs w:val="22"/>
        </w:rPr>
        <w:t>ive expe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ience </w:t>
      </w:r>
      <w:r w:rsidRPr="00E6373B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z w:val="22"/>
          <w:szCs w:val="22"/>
        </w:rPr>
        <w:t>i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E6373B">
        <w:rPr>
          <w:rFonts w:asciiTheme="minorHAnsi" w:eastAsia="Garamond" w:hAnsiTheme="minorHAnsi" w:cstheme="minorHAnsi"/>
          <w:sz w:val="22"/>
          <w:szCs w:val="22"/>
        </w:rPr>
        <w:t>ng clien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z w:val="22"/>
          <w:szCs w:val="22"/>
        </w:rPr>
        <w:t>s w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z w:val="22"/>
          <w:szCs w:val="22"/>
        </w:rPr>
        <w:t>he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E6373B">
        <w:rPr>
          <w:rFonts w:asciiTheme="minorHAnsi" w:eastAsia="Garamond" w:hAnsiTheme="minorHAnsi" w:cstheme="minorHAnsi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z w:val="22"/>
          <w:szCs w:val="22"/>
        </w:rPr>
        <w:t>pe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z w:val="22"/>
          <w:szCs w:val="22"/>
        </w:rPr>
        <w:t>on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>l need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30BA3FB2" w14:textId="77777777" w:rsidR="005336A5" w:rsidRPr="00E6373B" w:rsidRDefault="005336A5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742A56C5" w14:textId="77777777" w:rsidR="005336A5" w:rsidRPr="00E6373B" w:rsidRDefault="005336A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4FABDF" w14:textId="77777777" w:rsidR="005336A5" w:rsidRPr="00E6373B" w:rsidRDefault="00E6373B" w:rsidP="00E6373B">
      <w:pPr>
        <w:spacing w:line="240" w:lineRule="exact"/>
        <w:ind w:right="3270"/>
        <w:rPr>
          <w:rFonts w:asciiTheme="minorHAnsi" w:eastAsia="Garamond" w:hAnsiTheme="minorHAnsi" w:cstheme="minorHAnsi"/>
          <w:b/>
          <w:bCs/>
          <w:sz w:val="22"/>
          <w:szCs w:val="22"/>
        </w:rPr>
      </w:pPr>
      <w:r w:rsidRPr="00E6373B">
        <w:rPr>
          <w:rFonts w:asciiTheme="minorHAnsi" w:eastAsia="Garamond" w:hAnsiTheme="minorHAnsi" w:cstheme="minorHAnsi"/>
          <w:b/>
          <w:bCs/>
          <w:sz w:val="22"/>
          <w:szCs w:val="22"/>
        </w:rPr>
        <w:t>SUMM</w:t>
      </w:r>
      <w:r w:rsidRPr="00E6373B">
        <w:rPr>
          <w:rFonts w:asciiTheme="minorHAnsi" w:eastAsia="Garamond" w:hAnsiTheme="minorHAnsi" w:cstheme="minorHAnsi"/>
          <w:b/>
          <w:bCs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b/>
          <w:bCs/>
          <w:sz w:val="22"/>
          <w:szCs w:val="22"/>
        </w:rPr>
        <w:t xml:space="preserve">RY </w:t>
      </w:r>
      <w:r w:rsidRPr="00E6373B">
        <w:rPr>
          <w:rFonts w:asciiTheme="minorHAnsi" w:eastAsia="Garamond" w:hAnsiTheme="minorHAnsi" w:cstheme="minorHAnsi"/>
          <w:b/>
          <w:bCs/>
          <w:spacing w:val="9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b/>
          <w:bCs/>
          <w:spacing w:val="1"/>
          <w:sz w:val="22"/>
          <w:szCs w:val="22"/>
        </w:rPr>
        <w:t>O</w:t>
      </w:r>
      <w:r w:rsidRPr="00E6373B">
        <w:rPr>
          <w:rFonts w:asciiTheme="minorHAnsi" w:eastAsia="Garamond" w:hAnsiTheme="minorHAnsi" w:cstheme="minorHAnsi"/>
          <w:b/>
          <w:bCs/>
          <w:sz w:val="22"/>
          <w:szCs w:val="22"/>
        </w:rPr>
        <w:t>F</w:t>
      </w:r>
      <w:r w:rsidRPr="00E6373B">
        <w:rPr>
          <w:rFonts w:asciiTheme="minorHAnsi" w:eastAsia="Garamond" w:hAnsiTheme="minorHAnsi" w:cstheme="minorHAnsi"/>
          <w:b/>
          <w:bCs/>
          <w:spacing w:val="12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b/>
          <w:bCs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b/>
          <w:bCs/>
          <w:spacing w:val="-1"/>
          <w:sz w:val="22"/>
          <w:szCs w:val="22"/>
        </w:rPr>
        <w:t>KILL</w:t>
      </w:r>
      <w:r w:rsidRPr="00E6373B">
        <w:rPr>
          <w:rFonts w:asciiTheme="minorHAnsi" w:eastAsia="Garamond" w:hAnsiTheme="minorHAnsi" w:cstheme="minorHAnsi"/>
          <w:b/>
          <w:bCs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b/>
          <w:bCs/>
          <w:spacing w:val="36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b/>
          <w:bCs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b/>
          <w:bCs/>
          <w:spacing w:val="1"/>
          <w:sz w:val="22"/>
          <w:szCs w:val="22"/>
        </w:rPr>
        <w:t>N</w:t>
      </w:r>
      <w:r w:rsidRPr="00E6373B">
        <w:rPr>
          <w:rFonts w:asciiTheme="minorHAnsi" w:eastAsia="Garamond" w:hAnsiTheme="minorHAnsi" w:cstheme="minorHAnsi"/>
          <w:b/>
          <w:bCs/>
          <w:sz w:val="22"/>
          <w:szCs w:val="22"/>
        </w:rPr>
        <w:t>D</w:t>
      </w:r>
      <w:r w:rsidRPr="00E6373B">
        <w:rPr>
          <w:rFonts w:asciiTheme="minorHAnsi" w:eastAsia="Garamond" w:hAnsiTheme="minorHAnsi" w:cstheme="minorHAnsi"/>
          <w:b/>
          <w:bCs/>
          <w:spacing w:val="13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b/>
          <w:bCs/>
          <w:w w:val="108"/>
          <w:sz w:val="22"/>
          <w:szCs w:val="22"/>
        </w:rPr>
        <w:t>E</w:t>
      </w:r>
      <w:r w:rsidRPr="00E6373B">
        <w:rPr>
          <w:rFonts w:asciiTheme="minorHAnsi" w:eastAsia="Garamond" w:hAnsiTheme="minorHAnsi" w:cstheme="minorHAnsi"/>
          <w:b/>
          <w:bCs/>
          <w:spacing w:val="-3"/>
          <w:w w:val="98"/>
          <w:sz w:val="22"/>
          <w:szCs w:val="22"/>
        </w:rPr>
        <w:t>X</w:t>
      </w:r>
      <w:r w:rsidRPr="00E6373B">
        <w:rPr>
          <w:rFonts w:asciiTheme="minorHAnsi" w:eastAsia="Garamond" w:hAnsiTheme="minorHAnsi" w:cstheme="minorHAnsi"/>
          <w:b/>
          <w:bCs/>
          <w:spacing w:val="1"/>
          <w:w w:val="109"/>
          <w:sz w:val="22"/>
          <w:szCs w:val="22"/>
        </w:rPr>
        <w:t>P</w:t>
      </w:r>
      <w:r w:rsidRPr="00E6373B">
        <w:rPr>
          <w:rFonts w:asciiTheme="minorHAnsi" w:eastAsia="Garamond" w:hAnsiTheme="minorHAnsi" w:cstheme="minorHAnsi"/>
          <w:b/>
          <w:bCs/>
          <w:w w:val="108"/>
          <w:sz w:val="22"/>
          <w:szCs w:val="22"/>
        </w:rPr>
        <w:t>E</w:t>
      </w:r>
      <w:r w:rsidRPr="00E6373B">
        <w:rPr>
          <w:rFonts w:asciiTheme="minorHAnsi" w:eastAsia="Garamond" w:hAnsiTheme="minorHAnsi" w:cstheme="minorHAnsi"/>
          <w:b/>
          <w:bCs/>
          <w:w w:val="11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b/>
          <w:bCs/>
          <w:spacing w:val="-1"/>
          <w:w w:val="112"/>
          <w:sz w:val="22"/>
          <w:szCs w:val="22"/>
        </w:rPr>
        <w:t>I</w:t>
      </w:r>
      <w:r w:rsidRPr="00E6373B">
        <w:rPr>
          <w:rFonts w:asciiTheme="minorHAnsi" w:eastAsia="Garamond" w:hAnsiTheme="minorHAnsi" w:cstheme="minorHAnsi"/>
          <w:b/>
          <w:bCs/>
          <w:w w:val="108"/>
          <w:sz w:val="22"/>
          <w:szCs w:val="22"/>
        </w:rPr>
        <w:t>E</w:t>
      </w:r>
      <w:r w:rsidRPr="00E6373B">
        <w:rPr>
          <w:rFonts w:asciiTheme="minorHAnsi" w:eastAsia="Garamond" w:hAnsiTheme="minorHAnsi" w:cstheme="minorHAnsi"/>
          <w:b/>
          <w:bCs/>
          <w:spacing w:val="1"/>
          <w:w w:val="109"/>
          <w:sz w:val="22"/>
          <w:szCs w:val="22"/>
        </w:rPr>
        <w:t>N</w:t>
      </w:r>
      <w:r w:rsidRPr="00E6373B">
        <w:rPr>
          <w:rFonts w:asciiTheme="minorHAnsi" w:eastAsia="Garamond" w:hAnsiTheme="minorHAnsi" w:cstheme="minorHAnsi"/>
          <w:b/>
          <w:bCs/>
          <w:spacing w:val="-1"/>
          <w:w w:val="106"/>
          <w:sz w:val="22"/>
          <w:szCs w:val="22"/>
        </w:rPr>
        <w:t>C</w:t>
      </w:r>
      <w:r w:rsidRPr="00E6373B">
        <w:rPr>
          <w:rFonts w:asciiTheme="minorHAnsi" w:eastAsia="Garamond" w:hAnsiTheme="minorHAnsi" w:cstheme="minorHAnsi"/>
          <w:b/>
          <w:bCs/>
          <w:w w:val="108"/>
          <w:sz w:val="22"/>
          <w:szCs w:val="22"/>
        </w:rPr>
        <w:t>E</w:t>
      </w:r>
    </w:p>
    <w:p w14:paraId="6681377E" w14:textId="77777777" w:rsidR="005336A5" w:rsidRPr="00E6373B" w:rsidRDefault="005336A5">
      <w:pPr>
        <w:spacing w:before="14" w:line="200" w:lineRule="exact"/>
        <w:rPr>
          <w:rFonts w:asciiTheme="minorHAnsi" w:hAnsiTheme="minorHAnsi" w:cstheme="minorHAnsi"/>
          <w:sz w:val="22"/>
          <w:szCs w:val="22"/>
        </w:rPr>
        <w:sectPr w:rsidR="005336A5" w:rsidRPr="00E6373B">
          <w:type w:val="continuous"/>
          <w:pgSz w:w="12240" w:h="15840"/>
          <w:pgMar w:top="640" w:right="620" w:bottom="280" w:left="600" w:header="720" w:footer="720" w:gutter="0"/>
          <w:cols w:space="720"/>
        </w:sectPr>
      </w:pPr>
    </w:p>
    <w:p w14:paraId="063AC06F" w14:textId="77777777" w:rsidR="005336A5" w:rsidRPr="00E6373B" w:rsidRDefault="00E6373B">
      <w:pPr>
        <w:tabs>
          <w:tab w:val="left" w:pos="560"/>
        </w:tabs>
        <w:spacing w:before="30" w:line="240" w:lineRule="exact"/>
        <w:ind w:left="4080" w:right="-37" w:hanging="3869"/>
        <w:rPr>
          <w:rFonts w:asciiTheme="minorHAnsi" w:eastAsia="Garamond" w:hAnsiTheme="minorHAnsi" w:cstheme="minorHAnsi"/>
          <w:sz w:val="22"/>
          <w:szCs w:val="22"/>
        </w:rPr>
      </w:pPr>
      <w:r w:rsidRPr="00E6373B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E6373B">
        <w:rPr>
          <w:rFonts w:asciiTheme="minorHAnsi" w:hAnsiTheme="minorHAnsi" w:cstheme="minorHAnsi"/>
          <w:sz w:val="22"/>
          <w:szCs w:val="22"/>
        </w:rPr>
        <w:tab/>
      </w:r>
      <w:r w:rsidRPr="00E6373B">
        <w:rPr>
          <w:rFonts w:asciiTheme="minorHAnsi" w:eastAsia="Garamond" w:hAnsiTheme="minorHAnsi" w:cstheme="minorHAnsi"/>
          <w:sz w:val="22"/>
          <w:szCs w:val="22"/>
        </w:rPr>
        <w:t>Non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E6373B">
        <w:rPr>
          <w:rFonts w:asciiTheme="minorHAnsi" w:eastAsia="Garamond" w:hAnsiTheme="minorHAnsi" w:cstheme="minorHAnsi"/>
          <w:sz w:val="22"/>
          <w:szCs w:val="22"/>
        </w:rPr>
        <w:t>medic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>l in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z w:val="22"/>
          <w:szCs w:val="22"/>
        </w:rPr>
        <w:t>home c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e              </w:t>
      </w:r>
      <w:r w:rsidRPr="00E6373B">
        <w:rPr>
          <w:rFonts w:asciiTheme="minorHAnsi" w:eastAsia="Garamond" w:hAnsiTheme="minorHAnsi" w:cstheme="minorHAnsi"/>
          <w:spacing w:val="46"/>
          <w:sz w:val="22"/>
          <w:szCs w:val="22"/>
        </w:rPr>
        <w:t xml:space="preserve"> </w:t>
      </w:r>
      <w:r w:rsidRPr="00E6373B">
        <w:rPr>
          <w:rFonts w:asciiTheme="minorHAnsi" w:hAnsiTheme="minorHAnsi" w:cstheme="minorHAnsi"/>
          <w:w w:val="131"/>
          <w:sz w:val="22"/>
          <w:szCs w:val="22"/>
        </w:rPr>
        <w:t xml:space="preserve">•    </w:t>
      </w:r>
      <w:r w:rsidRPr="00E6373B">
        <w:rPr>
          <w:rFonts w:asciiTheme="minorHAnsi" w:hAnsiTheme="minorHAnsi" w:cstheme="minorHAnsi"/>
          <w:spacing w:val="24"/>
          <w:w w:val="13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E6373B">
        <w:rPr>
          <w:rFonts w:asciiTheme="minorHAnsi" w:eastAsia="Garamond" w:hAnsiTheme="minorHAnsi" w:cstheme="minorHAnsi"/>
          <w:sz w:val="22"/>
          <w:szCs w:val="22"/>
        </w:rPr>
        <w:t>omp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nion 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>nd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fr</w:t>
      </w:r>
      <w:r w:rsidRPr="00E6373B">
        <w:rPr>
          <w:rFonts w:asciiTheme="minorHAnsi" w:eastAsia="Garamond" w:hAnsiTheme="minorHAnsi" w:cstheme="minorHAnsi"/>
          <w:sz w:val="22"/>
          <w:szCs w:val="22"/>
        </w:rPr>
        <w:t>ien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z w:val="22"/>
          <w:szCs w:val="22"/>
        </w:rPr>
        <w:t>hip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or 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z w:val="22"/>
          <w:szCs w:val="22"/>
        </w:rPr>
        <w:t>enio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>nd loved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z w:val="22"/>
          <w:szCs w:val="22"/>
        </w:rPr>
        <w:t>ones</w:t>
      </w:r>
    </w:p>
    <w:p w14:paraId="16F505C5" w14:textId="77777777" w:rsidR="005336A5" w:rsidRPr="00E6373B" w:rsidRDefault="00E6373B">
      <w:pPr>
        <w:tabs>
          <w:tab w:val="left" w:pos="340"/>
        </w:tabs>
        <w:spacing w:before="30" w:line="240" w:lineRule="exact"/>
        <w:ind w:left="360" w:right="775" w:hanging="360"/>
        <w:rPr>
          <w:rFonts w:asciiTheme="minorHAnsi" w:eastAsia="Garamond" w:hAnsiTheme="minorHAnsi" w:cstheme="minorHAnsi"/>
          <w:sz w:val="22"/>
          <w:szCs w:val="22"/>
        </w:rPr>
        <w:sectPr w:rsidR="005336A5" w:rsidRPr="00E6373B">
          <w:type w:val="continuous"/>
          <w:pgSz w:w="12240" w:h="15840"/>
          <w:pgMar w:top="640" w:right="620" w:bottom="280" w:left="600" w:header="720" w:footer="720" w:gutter="0"/>
          <w:cols w:num="2" w:space="720" w:equalWidth="0">
            <w:col w:w="6688" w:space="543"/>
            <w:col w:w="3789"/>
          </w:cols>
        </w:sectPr>
      </w:pPr>
      <w:r w:rsidRPr="00E6373B">
        <w:rPr>
          <w:rFonts w:asciiTheme="minorHAnsi" w:hAnsiTheme="minorHAnsi" w:cstheme="minorHAnsi"/>
          <w:sz w:val="22"/>
          <w:szCs w:val="22"/>
        </w:rPr>
        <w:br w:type="column"/>
      </w:r>
      <w:r w:rsidRPr="00E6373B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E6373B">
        <w:rPr>
          <w:rFonts w:asciiTheme="minorHAnsi" w:hAnsiTheme="minorHAnsi" w:cstheme="minorHAnsi"/>
          <w:sz w:val="22"/>
          <w:szCs w:val="22"/>
        </w:rPr>
        <w:tab/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ff</w:t>
      </w:r>
      <w:r w:rsidRPr="00E6373B">
        <w:rPr>
          <w:rFonts w:asciiTheme="minorHAnsi" w:eastAsia="Garamond" w:hAnsiTheme="minorHAnsi" w:cstheme="minorHAnsi"/>
          <w:sz w:val="22"/>
          <w:szCs w:val="22"/>
        </w:rPr>
        <w:t>ec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z w:val="22"/>
          <w:szCs w:val="22"/>
        </w:rPr>
        <w:t>ive comm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E6373B">
        <w:rPr>
          <w:rFonts w:asciiTheme="minorHAnsi" w:eastAsia="Garamond" w:hAnsiTheme="minorHAnsi" w:cstheme="minorHAnsi"/>
          <w:sz w:val="22"/>
          <w:szCs w:val="22"/>
        </w:rPr>
        <w:t>nic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z w:val="22"/>
          <w:szCs w:val="22"/>
        </w:rPr>
        <w:t>o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sz w:val="22"/>
          <w:szCs w:val="22"/>
        </w:rPr>
        <w:t>, g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E6373B">
        <w:rPr>
          <w:rFonts w:asciiTheme="minorHAnsi" w:eastAsia="Garamond" w:hAnsiTheme="minorHAnsi" w:cstheme="minorHAnsi"/>
          <w:sz w:val="22"/>
          <w:szCs w:val="22"/>
        </w:rPr>
        <w:t>od li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E6373B">
        <w:rPr>
          <w:rFonts w:asciiTheme="minorHAnsi" w:eastAsia="Garamond" w:hAnsiTheme="minorHAnsi" w:cstheme="minorHAnsi"/>
          <w:sz w:val="22"/>
          <w:szCs w:val="22"/>
        </w:rPr>
        <w:t>ener</w:t>
      </w:r>
    </w:p>
    <w:p w14:paraId="50EB06D2" w14:textId="77777777" w:rsidR="005336A5" w:rsidRPr="00E6373B" w:rsidRDefault="005336A5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  <w:sectPr w:rsidR="005336A5" w:rsidRPr="00E6373B">
          <w:type w:val="continuous"/>
          <w:pgSz w:w="12240" w:h="15840"/>
          <w:pgMar w:top="640" w:right="620" w:bottom="280" w:left="600" w:header="720" w:footer="720" w:gutter="0"/>
          <w:cols w:space="720"/>
        </w:sectPr>
      </w:pPr>
    </w:p>
    <w:p w14:paraId="63717F3A" w14:textId="77777777" w:rsidR="005336A5" w:rsidRPr="00E6373B" w:rsidRDefault="00E6373B">
      <w:pPr>
        <w:tabs>
          <w:tab w:val="left" w:pos="560"/>
        </w:tabs>
        <w:spacing w:before="30" w:line="240" w:lineRule="exact"/>
        <w:ind w:left="571" w:right="-37" w:hanging="360"/>
        <w:rPr>
          <w:rFonts w:asciiTheme="minorHAnsi" w:eastAsia="Garamond" w:hAnsiTheme="minorHAnsi" w:cstheme="minorHAnsi"/>
          <w:sz w:val="22"/>
          <w:szCs w:val="22"/>
        </w:rPr>
      </w:pPr>
      <w:r w:rsidRPr="00E6373B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E6373B">
        <w:rPr>
          <w:rFonts w:asciiTheme="minorHAnsi" w:hAnsiTheme="minorHAnsi" w:cstheme="minorHAnsi"/>
          <w:sz w:val="22"/>
          <w:szCs w:val="22"/>
        </w:rPr>
        <w:tab/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E6373B">
        <w:rPr>
          <w:rFonts w:asciiTheme="minorHAnsi" w:eastAsia="Garamond" w:hAnsiTheme="minorHAnsi" w:cstheme="minorHAnsi"/>
          <w:sz w:val="22"/>
          <w:szCs w:val="22"/>
        </w:rPr>
        <w:t>e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>l p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sz w:val="22"/>
          <w:szCs w:val="22"/>
        </w:rPr>
        <w:t>ep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z w:val="22"/>
          <w:szCs w:val="22"/>
        </w:rPr>
        <w:t>i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>nd diet moni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sz w:val="22"/>
          <w:szCs w:val="22"/>
        </w:rPr>
        <w:t>ing</w:t>
      </w:r>
    </w:p>
    <w:p w14:paraId="142AC537" w14:textId="77777777" w:rsidR="005336A5" w:rsidRPr="00E6373B" w:rsidRDefault="00E6373B">
      <w:pPr>
        <w:tabs>
          <w:tab w:val="left" w:pos="360"/>
        </w:tabs>
        <w:spacing w:before="30" w:line="240" w:lineRule="exact"/>
        <w:ind w:left="360" w:right="-37" w:hanging="360"/>
        <w:rPr>
          <w:rFonts w:asciiTheme="minorHAnsi" w:eastAsia="Garamond" w:hAnsiTheme="minorHAnsi" w:cstheme="minorHAnsi"/>
          <w:sz w:val="22"/>
          <w:szCs w:val="22"/>
        </w:rPr>
      </w:pPr>
      <w:r w:rsidRPr="00E6373B">
        <w:rPr>
          <w:rFonts w:asciiTheme="minorHAnsi" w:hAnsiTheme="minorHAnsi" w:cstheme="minorHAnsi"/>
          <w:sz w:val="22"/>
          <w:szCs w:val="22"/>
        </w:rPr>
        <w:br w:type="column"/>
      </w:r>
      <w:r w:rsidRPr="00E6373B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E6373B">
        <w:rPr>
          <w:rFonts w:asciiTheme="minorHAnsi" w:hAnsiTheme="minorHAnsi" w:cstheme="minorHAnsi"/>
          <w:sz w:val="22"/>
          <w:szCs w:val="22"/>
        </w:rPr>
        <w:tab/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z w:val="22"/>
          <w:szCs w:val="22"/>
        </w:rPr>
        <w:t>po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z w:val="22"/>
          <w:szCs w:val="22"/>
        </w:rPr>
        <w:t>ion,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z w:val="22"/>
          <w:szCs w:val="22"/>
        </w:rPr>
        <w:t>h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pping 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E6373B">
        <w:rPr>
          <w:rFonts w:asciiTheme="minorHAnsi" w:eastAsia="Garamond" w:hAnsiTheme="minorHAnsi" w:cstheme="minorHAnsi"/>
          <w:sz w:val="22"/>
          <w:szCs w:val="22"/>
        </w:rPr>
        <w:t>d e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rr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>nds</w:t>
      </w:r>
    </w:p>
    <w:p w14:paraId="47DC8D19" w14:textId="77777777" w:rsidR="005336A5" w:rsidRPr="00E6373B" w:rsidRDefault="00E6373B">
      <w:pPr>
        <w:tabs>
          <w:tab w:val="left" w:pos="340"/>
        </w:tabs>
        <w:spacing w:before="30" w:line="240" w:lineRule="exact"/>
        <w:ind w:left="360" w:right="528" w:hanging="360"/>
        <w:rPr>
          <w:rFonts w:asciiTheme="minorHAnsi" w:eastAsia="Garamond" w:hAnsiTheme="minorHAnsi" w:cstheme="minorHAnsi"/>
          <w:sz w:val="22"/>
          <w:szCs w:val="22"/>
        </w:rPr>
        <w:sectPr w:rsidR="005336A5" w:rsidRPr="00E6373B">
          <w:type w:val="continuous"/>
          <w:pgSz w:w="12240" w:h="15840"/>
          <w:pgMar w:top="640" w:right="620" w:bottom="280" w:left="600" w:header="720" w:footer="720" w:gutter="0"/>
          <w:cols w:num="3" w:space="720" w:equalWidth="0">
            <w:col w:w="2762" w:space="958"/>
            <w:col w:w="2901" w:space="610"/>
            <w:col w:w="3789"/>
          </w:cols>
        </w:sectPr>
      </w:pPr>
      <w:r w:rsidRPr="00E6373B">
        <w:rPr>
          <w:rFonts w:asciiTheme="minorHAnsi" w:hAnsiTheme="minorHAnsi" w:cstheme="minorHAnsi"/>
          <w:sz w:val="22"/>
          <w:szCs w:val="22"/>
        </w:rPr>
        <w:br w:type="column"/>
      </w:r>
      <w:r w:rsidRPr="00E6373B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E6373B">
        <w:rPr>
          <w:rFonts w:asciiTheme="minorHAnsi" w:hAnsiTheme="minorHAnsi" w:cstheme="minorHAnsi"/>
          <w:sz w:val="22"/>
          <w:szCs w:val="22"/>
        </w:rPr>
        <w:tab/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E6373B">
        <w:rPr>
          <w:rFonts w:asciiTheme="minorHAnsi" w:eastAsia="Garamond" w:hAnsiTheme="minorHAnsi" w:cstheme="minorHAnsi"/>
          <w:sz w:val="22"/>
          <w:szCs w:val="22"/>
        </w:rPr>
        <w:t>o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ive 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tt</w:t>
      </w:r>
      <w:r w:rsidRPr="00E6373B">
        <w:rPr>
          <w:rFonts w:asciiTheme="minorHAnsi" w:eastAsia="Garamond" w:hAnsiTheme="minorHAnsi" w:cstheme="minorHAnsi"/>
          <w:sz w:val="22"/>
          <w:szCs w:val="22"/>
        </w:rPr>
        <w:t>i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z w:val="22"/>
          <w:szCs w:val="22"/>
        </w:rPr>
        <w:t>ude, depe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E6373B">
        <w:rPr>
          <w:rFonts w:asciiTheme="minorHAnsi" w:eastAsia="Garamond" w:hAnsiTheme="minorHAnsi" w:cstheme="minorHAnsi"/>
          <w:sz w:val="22"/>
          <w:szCs w:val="22"/>
        </w:rPr>
        <w:t>d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ble, 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>nd dedic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z w:val="22"/>
          <w:szCs w:val="22"/>
        </w:rPr>
        <w:t>ed</w:t>
      </w:r>
    </w:p>
    <w:p w14:paraId="731DC1CF" w14:textId="77777777" w:rsidR="005336A5" w:rsidRPr="00E6373B" w:rsidRDefault="005336A5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57A11836" w14:textId="77777777" w:rsidR="005336A5" w:rsidRPr="00E6373B" w:rsidRDefault="00E6373B">
      <w:pPr>
        <w:spacing w:before="39" w:line="240" w:lineRule="exact"/>
        <w:ind w:left="211"/>
        <w:rPr>
          <w:rFonts w:asciiTheme="minorHAnsi" w:eastAsia="Garamond" w:hAnsiTheme="minorHAnsi" w:cstheme="minorHAnsi"/>
          <w:sz w:val="22"/>
          <w:szCs w:val="22"/>
        </w:rPr>
      </w:pPr>
      <w:r w:rsidRPr="00E6373B">
        <w:rPr>
          <w:rFonts w:asciiTheme="minorHAnsi" w:hAnsiTheme="minorHAnsi" w:cstheme="minorHAnsi"/>
          <w:w w:val="131"/>
          <w:sz w:val="22"/>
          <w:szCs w:val="22"/>
        </w:rPr>
        <w:t xml:space="preserve">•    </w:t>
      </w:r>
      <w:r w:rsidRPr="00E6373B">
        <w:rPr>
          <w:rFonts w:asciiTheme="minorHAnsi" w:hAnsiTheme="minorHAnsi" w:cstheme="minorHAnsi"/>
          <w:spacing w:val="24"/>
          <w:w w:val="13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z w:val="22"/>
          <w:szCs w:val="22"/>
        </w:rPr>
        <w:t>wi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z w:val="22"/>
          <w:szCs w:val="22"/>
        </w:rPr>
        <w:t>h li</w:t>
      </w:r>
      <w:r w:rsidRPr="00E6373B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E6373B">
        <w:rPr>
          <w:rFonts w:asciiTheme="minorHAnsi" w:eastAsia="Garamond" w:hAnsiTheme="minorHAnsi" w:cstheme="minorHAnsi"/>
          <w:sz w:val="22"/>
          <w:szCs w:val="22"/>
        </w:rPr>
        <w:t>ht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z w:val="22"/>
          <w:szCs w:val="22"/>
        </w:rPr>
        <w:t>h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E6373B">
        <w:rPr>
          <w:rFonts w:asciiTheme="minorHAnsi" w:eastAsia="Garamond" w:hAnsiTheme="minorHAnsi" w:cstheme="minorHAnsi"/>
          <w:sz w:val="22"/>
          <w:szCs w:val="22"/>
        </w:rPr>
        <w:t>u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z w:val="22"/>
          <w:szCs w:val="22"/>
        </w:rPr>
        <w:t>ekeep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ng         </w:t>
      </w:r>
      <w:r w:rsidRPr="00E6373B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E6373B">
        <w:rPr>
          <w:rFonts w:asciiTheme="minorHAnsi" w:hAnsiTheme="minorHAnsi" w:cstheme="minorHAnsi"/>
          <w:w w:val="131"/>
          <w:sz w:val="22"/>
          <w:szCs w:val="22"/>
        </w:rPr>
        <w:t xml:space="preserve">•    </w:t>
      </w:r>
      <w:r w:rsidRPr="00E6373B">
        <w:rPr>
          <w:rFonts w:asciiTheme="minorHAnsi" w:hAnsiTheme="minorHAnsi" w:cstheme="minorHAnsi"/>
          <w:spacing w:val="24"/>
          <w:w w:val="13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hing, 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sz w:val="22"/>
          <w:szCs w:val="22"/>
        </w:rPr>
        <w:t>e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E6373B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sz w:val="22"/>
          <w:szCs w:val="22"/>
        </w:rPr>
        <w:t>oo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ing      </w:t>
      </w:r>
      <w:r w:rsidRPr="00E6373B">
        <w:rPr>
          <w:rFonts w:asciiTheme="minorHAnsi" w:eastAsia="Garamond" w:hAnsiTheme="minorHAnsi" w:cstheme="minorHAnsi"/>
          <w:spacing w:val="54"/>
          <w:sz w:val="22"/>
          <w:szCs w:val="22"/>
        </w:rPr>
        <w:t xml:space="preserve"> </w:t>
      </w:r>
      <w:r w:rsidRPr="00E6373B">
        <w:rPr>
          <w:rFonts w:asciiTheme="minorHAnsi" w:hAnsiTheme="minorHAnsi" w:cstheme="minorHAnsi"/>
          <w:w w:val="131"/>
          <w:sz w:val="22"/>
          <w:szCs w:val="22"/>
        </w:rPr>
        <w:t xml:space="preserve">•    </w:t>
      </w:r>
      <w:r w:rsidRPr="00E6373B">
        <w:rPr>
          <w:rFonts w:asciiTheme="minorHAnsi" w:hAnsiTheme="minorHAnsi" w:cstheme="minorHAnsi"/>
          <w:spacing w:val="24"/>
          <w:w w:val="13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sz w:val="22"/>
          <w:szCs w:val="22"/>
        </w:rPr>
        <w:t>eli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ble 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z w:val="22"/>
          <w:szCs w:val="22"/>
        </w:rPr>
        <w:t>p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rt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z w:val="22"/>
          <w:szCs w:val="22"/>
        </w:rPr>
        <w:t>ion</w:t>
      </w:r>
    </w:p>
    <w:p w14:paraId="5A2AACC0" w14:textId="77777777" w:rsidR="005336A5" w:rsidRPr="00E6373B" w:rsidRDefault="005336A5">
      <w:pPr>
        <w:spacing w:before="14" w:line="200" w:lineRule="exact"/>
        <w:rPr>
          <w:rFonts w:asciiTheme="minorHAnsi" w:hAnsiTheme="minorHAnsi" w:cstheme="minorHAnsi"/>
          <w:sz w:val="22"/>
          <w:szCs w:val="22"/>
        </w:rPr>
        <w:sectPr w:rsidR="005336A5" w:rsidRPr="00E6373B">
          <w:type w:val="continuous"/>
          <w:pgSz w:w="12240" w:h="15840"/>
          <w:pgMar w:top="640" w:right="620" w:bottom="280" w:left="600" w:header="720" w:footer="720" w:gutter="0"/>
          <w:cols w:space="720"/>
        </w:sectPr>
      </w:pPr>
    </w:p>
    <w:p w14:paraId="3232397D" w14:textId="58A9AA97" w:rsidR="005336A5" w:rsidRPr="00E6373B" w:rsidRDefault="00E6373B">
      <w:pPr>
        <w:tabs>
          <w:tab w:val="left" w:pos="560"/>
        </w:tabs>
        <w:spacing w:before="30" w:line="240" w:lineRule="exact"/>
        <w:ind w:left="4080" w:right="-37" w:hanging="3869"/>
        <w:rPr>
          <w:rFonts w:asciiTheme="minorHAnsi" w:eastAsia="Garamond" w:hAnsiTheme="minorHAnsi" w:cstheme="minorHAnsi"/>
          <w:sz w:val="22"/>
          <w:szCs w:val="22"/>
        </w:rPr>
      </w:pPr>
      <w:r w:rsidRPr="00E6373B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E6373B">
        <w:rPr>
          <w:rFonts w:asciiTheme="minorHAnsi" w:hAnsiTheme="minorHAnsi" w:cstheme="minorHAnsi"/>
          <w:sz w:val="22"/>
          <w:szCs w:val="22"/>
        </w:rPr>
        <w:tab/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E6373B">
        <w:rPr>
          <w:rFonts w:asciiTheme="minorHAnsi" w:eastAsia="Garamond" w:hAnsiTheme="minorHAnsi" w:cstheme="minorHAnsi"/>
          <w:sz w:val="22"/>
          <w:szCs w:val="22"/>
        </w:rPr>
        <w:t>edic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ion 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minder                       </w:t>
      </w:r>
      <w:r w:rsidRPr="00E6373B">
        <w:rPr>
          <w:rFonts w:asciiTheme="minorHAnsi" w:eastAsia="Garamond" w:hAnsiTheme="minorHAnsi" w:cstheme="minorHAnsi"/>
          <w:spacing w:val="44"/>
          <w:sz w:val="22"/>
          <w:szCs w:val="22"/>
        </w:rPr>
        <w:t xml:space="preserve"> </w:t>
      </w:r>
      <w:r w:rsidRPr="00E6373B">
        <w:rPr>
          <w:rFonts w:asciiTheme="minorHAnsi" w:hAnsiTheme="minorHAnsi" w:cstheme="minorHAnsi"/>
          <w:w w:val="131"/>
          <w:sz w:val="22"/>
          <w:szCs w:val="22"/>
        </w:rPr>
        <w:t xml:space="preserve">•    </w:t>
      </w:r>
      <w:r w:rsidRPr="00E6373B">
        <w:rPr>
          <w:rFonts w:asciiTheme="minorHAnsi" w:hAnsiTheme="minorHAnsi" w:cstheme="minorHAnsi"/>
          <w:spacing w:val="24"/>
          <w:w w:val="13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E6373B">
        <w:rPr>
          <w:rFonts w:asciiTheme="minorHAnsi" w:eastAsia="Garamond" w:hAnsiTheme="minorHAnsi" w:cstheme="minorHAnsi"/>
          <w:sz w:val="22"/>
          <w:szCs w:val="22"/>
        </w:rPr>
        <w:t>obili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y, 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>n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E6373B">
        <w:rPr>
          <w:rFonts w:asciiTheme="minorHAnsi" w:eastAsia="Garamond" w:hAnsiTheme="minorHAnsi" w:cstheme="minorHAnsi"/>
          <w:sz w:val="22"/>
          <w:szCs w:val="22"/>
        </w:rPr>
        <w:t>e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>nd po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z w:val="22"/>
          <w:szCs w:val="22"/>
        </w:rPr>
        <w:t>i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oning 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as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z w:val="22"/>
          <w:szCs w:val="22"/>
        </w:rPr>
        <w:t>i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>nce</w:t>
      </w:r>
    </w:p>
    <w:p w14:paraId="4BD42DED" w14:textId="77777777" w:rsidR="005336A5" w:rsidRPr="00E6373B" w:rsidRDefault="00E6373B">
      <w:pPr>
        <w:spacing w:before="39"/>
        <w:rPr>
          <w:rFonts w:asciiTheme="minorHAnsi" w:eastAsia="Garamond" w:hAnsiTheme="minorHAnsi" w:cstheme="minorHAnsi"/>
          <w:sz w:val="22"/>
          <w:szCs w:val="22"/>
        </w:rPr>
        <w:sectPr w:rsidR="005336A5" w:rsidRPr="00E6373B">
          <w:type w:val="continuous"/>
          <w:pgSz w:w="12240" w:h="15840"/>
          <w:pgMar w:top="640" w:right="620" w:bottom="280" w:left="600" w:header="720" w:footer="720" w:gutter="0"/>
          <w:cols w:num="2" w:space="720" w:equalWidth="0">
            <w:col w:w="6257" w:space="974"/>
            <w:col w:w="3789"/>
          </w:cols>
        </w:sectPr>
      </w:pPr>
      <w:r w:rsidRPr="00E6373B">
        <w:rPr>
          <w:rFonts w:asciiTheme="minorHAnsi" w:hAnsiTheme="minorHAnsi" w:cstheme="minorHAnsi"/>
          <w:sz w:val="22"/>
          <w:szCs w:val="22"/>
        </w:rPr>
        <w:br w:type="column"/>
      </w:r>
      <w:r w:rsidRPr="00E6373B">
        <w:rPr>
          <w:rFonts w:asciiTheme="minorHAnsi" w:hAnsiTheme="minorHAnsi" w:cstheme="minorHAnsi"/>
          <w:w w:val="131"/>
          <w:sz w:val="22"/>
          <w:szCs w:val="22"/>
        </w:rPr>
        <w:t xml:space="preserve">•    </w:t>
      </w:r>
      <w:r w:rsidRPr="00E6373B">
        <w:rPr>
          <w:rFonts w:asciiTheme="minorHAnsi" w:hAnsiTheme="minorHAnsi" w:cstheme="minorHAnsi"/>
          <w:spacing w:val="24"/>
          <w:w w:val="13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E6373B">
        <w:rPr>
          <w:rFonts w:asciiTheme="minorHAnsi" w:eastAsia="Garamond" w:hAnsiTheme="minorHAnsi" w:cstheme="minorHAnsi"/>
          <w:sz w:val="22"/>
          <w:szCs w:val="22"/>
        </w:rPr>
        <w:t>u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rr</w:t>
      </w:r>
      <w:r w:rsidRPr="00E6373B">
        <w:rPr>
          <w:rFonts w:asciiTheme="minorHAnsi" w:eastAsia="Garamond" w:hAnsiTheme="minorHAnsi" w:cstheme="minorHAnsi"/>
          <w:sz w:val="22"/>
          <w:szCs w:val="22"/>
        </w:rPr>
        <w:t>ent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sz w:val="22"/>
          <w:szCs w:val="22"/>
        </w:rPr>
        <w:t>ive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'</w:t>
      </w:r>
      <w:r w:rsidRPr="00E6373B">
        <w:rPr>
          <w:rFonts w:asciiTheme="minorHAnsi" w:eastAsia="Garamond" w:hAnsiTheme="minorHAnsi" w:cstheme="minorHAnsi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z w:val="22"/>
          <w:szCs w:val="22"/>
        </w:rPr>
        <w:t>lice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z w:val="22"/>
          <w:szCs w:val="22"/>
        </w:rPr>
        <w:t>e</w:t>
      </w:r>
    </w:p>
    <w:p w14:paraId="1106AB9F" w14:textId="77777777" w:rsidR="005336A5" w:rsidRPr="00E6373B" w:rsidRDefault="00E6373B" w:rsidP="00E6373B">
      <w:pPr>
        <w:spacing w:before="39"/>
        <w:ind w:right="4076"/>
        <w:rPr>
          <w:rFonts w:asciiTheme="minorHAnsi" w:eastAsia="Garamond" w:hAnsiTheme="minorHAnsi" w:cstheme="minorHAnsi"/>
          <w:b/>
          <w:bCs/>
          <w:sz w:val="22"/>
          <w:szCs w:val="22"/>
        </w:rPr>
      </w:pPr>
      <w:r w:rsidRPr="00E6373B">
        <w:rPr>
          <w:rFonts w:asciiTheme="minorHAnsi" w:eastAsia="Garamond" w:hAnsiTheme="minorHAnsi" w:cstheme="minorHAnsi"/>
          <w:b/>
          <w:bCs/>
          <w:w w:val="106"/>
          <w:sz w:val="22"/>
          <w:szCs w:val="22"/>
        </w:rPr>
        <w:t>RE</w:t>
      </w:r>
      <w:r w:rsidRPr="00E6373B">
        <w:rPr>
          <w:rFonts w:asciiTheme="minorHAnsi" w:eastAsia="Garamond" w:hAnsiTheme="minorHAnsi" w:cstheme="minorHAnsi"/>
          <w:b/>
          <w:bCs/>
          <w:spacing w:val="-1"/>
          <w:w w:val="106"/>
          <w:sz w:val="22"/>
          <w:szCs w:val="22"/>
        </w:rPr>
        <w:t>L</w:t>
      </w:r>
      <w:r w:rsidRPr="00E6373B">
        <w:rPr>
          <w:rFonts w:asciiTheme="minorHAnsi" w:eastAsia="Garamond" w:hAnsiTheme="minorHAnsi" w:cstheme="minorHAnsi"/>
          <w:b/>
          <w:bCs/>
          <w:w w:val="106"/>
          <w:sz w:val="22"/>
          <w:szCs w:val="22"/>
        </w:rPr>
        <w:t>EV</w:t>
      </w:r>
      <w:r w:rsidRPr="00E6373B">
        <w:rPr>
          <w:rFonts w:asciiTheme="minorHAnsi" w:eastAsia="Garamond" w:hAnsiTheme="minorHAnsi" w:cstheme="minorHAnsi"/>
          <w:b/>
          <w:bCs/>
          <w:spacing w:val="-1"/>
          <w:w w:val="106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b/>
          <w:bCs/>
          <w:spacing w:val="1"/>
          <w:w w:val="106"/>
          <w:sz w:val="22"/>
          <w:szCs w:val="22"/>
        </w:rPr>
        <w:t>N</w:t>
      </w:r>
      <w:r w:rsidRPr="00E6373B">
        <w:rPr>
          <w:rFonts w:asciiTheme="minorHAnsi" w:eastAsia="Garamond" w:hAnsiTheme="minorHAnsi" w:cstheme="minorHAnsi"/>
          <w:b/>
          <w:bCs/>
          <w:w w:val="106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b/>
          <w:bCs/>
          <w:spacing w:val="4"/>
          <w:w w:val="106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b/>
          <w:bCs/>
          <w:w w:val="108"/>
          <w:sz w:val="22"/>
          <w:szCs w:val="22"/>
        </w:rPr>
        <w:t>E</w:t>
      </w:r>
      <w:r w:rsidRPr="00E6373B">
        <w:rPr>
          <w:rFonts w:asciiTheme="minorHAnsi" w:eastAsia="Garamond" w:hAnsiTheme="minorHAnsi" w:cstheme="minorHAnsi"/>
          <w:b/>
          <w:bCs/>
          <w:w w:val="98"/>
          <w:sz w:val="22"/>
          <w:szCs w:val="22"/>
        </w:rPr>
        <w:t>X</w:t>
      </w:r>
      <w:r w:rsidRPr="00E6373B">
        <w:rPr>
          <w:rFonts w:asciiTheme="minorHAnsi" w:eastAsia="Garamond" w:hAnsiTheme="minorHAnsi" w:cstheme="minorHAnsi"/>
          <w:b/>
          <w:bCs/>
          <w:spacing w:val="1"/>
          <w:w w:val="109"/>
          <w:sz w:val="22"/>
          <w:szCs w:val="22"/>
        </w:rPr>
        <w:t>P</w:t>
      </w:r>
      <w:r w:rsidRPr="00E6373B">
        <w:rPr>
          <w:rFonts w:asciiTheme="minorHAnsi" w:eastAsia="Garamond" w:hAnsiTheme="minorHAnsi" w:cstheme="minorHAnsi"/>
          <w:b/>
          <w:bCs/>
          <w:w w:val="108"/>
          <w:sz w:val="22"/>
          <w:szCs w:val="22"/>
        </w:rPr>
        <w:t>E</w:t>
      </w:r>
      <w:r w:rsidRPr="00E6373B">
        <w:rPr>
          <w:rFonts w:asciiTheme="minorHAnsi" w:eastAsia="Garamond" w:hAnsiTheme="minorHAnsi" w:cstheme="minorHAnsi"/>
          <w:b/>
          <w:bCs/>
          <w:w w:val="11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b/>
          <w:bCs/>
          <w:spacing w:val="-1"/>
          <w:w w:val="112"/>
          <w:sz w:val="22"/>
          <w:szCs w:val="22"/>
        </w:rPr>
        <w:t>I</w:t>
      </w:r>
      <w:r w:rsidRPr="00E6373B">
        <w:rPr>
          <w:rFonts w:asciiTheme="minorHAnsi" w:eastAsia="Garamond" w:hAnsiTheme="minorHAnsi" w:cstheme="minorHAnsi"/>
          <w:b/>
          <w:bCs/>
          <w:spacing w:val="-3"/>
          <w:w w:val="108"/>
          <w:sz w:val="22"/>
          <w:szCs w:val="22"/>
        </w:rPr>
        <w:t>E</w:t>
      </w:r>
      <w:r w:rsidRPr="00E6373B">
        <w:rPr>
          <w:rFonts w:asciiTheme="minorHAnsi" w:eastAsia="Garamond" w:hAnsiTheme="minorHAnsi" w:cstheme="minorHAnsi"/>
          <w:b/>
          <w:bCs/>
          <w:spacing w:val="1"/>
          <w:w w:val="109"/>
          <w:sz w:val="22"/>
          <w:szCs w:val="22"/>
        </w:rPr>
        <w:t>N</w:t>
      </w:r>
      <w:r w:rsidRPr="00E6373B">
        <w:rPr>
          <w:rFonts w:asciiTheme="minorHAnsi" w:eastAsia="Garamond" w:hAnsiTheme="minorHAnsi" w:cstheme="minorHAnsi"/>
          <w:b/>
          <w:bCs/>
          <w:spacing w:val="-1"/>
          <w:w w:val="106"/>
          <w:sz w:val="22"/>
          <w:szCs w:val="22"/>
        </w:rPr>
        <w:t>C</w:t>
      </w:r>
      <w:r w:rsidRPr="00E6373B">
        <w:rPr>
          <w:rFonts w:asciiTheme="minorHAnsi" w:eastAsia="Garamond" w:hAnsiTheme="minorHAnsi" w:cstheme="minorHAnsi"/>
          <w:b/>
          <w:bCs/>
          <w:w w:val="108"/>
          <w:sz w:val="22"/>
          <w:szCs w:val="22"/>
        </w:rPr>
        <w:t>E</w:t>
      </w:r>
    </w:p>
    <w:p w14:paraId="47F2A770" w14:textId="77777777" w:rsidR="005336A5" w:rsidRPr="00E6373B" w:rsidRDefault="00E6373B">
      <w:pPr>
        <w:spacing w:line="240" w:lineRule="exact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E6373B">
        <w:rPr>
          <w:rFonts w:asciiTheme="minorHAnsi" w:eastAsia="Garamond" w:hAnsiTheme="minorHAnsi" w:cstheme="minorHAnsi"/>
          <w:position w:val="1"/>
          <w:sz w:val="22"/>
          <w:szCs w:val="22"/>
          <w:u w:val="single" w:color="000000"/>
        </w:rPr>
        <w:t>T</w:t>
      </w:r>
      <w:r w:rsidRPr="00E6373B">
        <w:rPr>
          <w:rFonts w:asciiTheme="minorHAnsi" w:eastAsia="Garamond" w:hAnsiTheme="minorHAnsi" w:cstheme="minorHAnsi"/>
          <w:spacing w:val="1"/>
          <w:position w:val="1"/>
          <w:sz w:val="22"/>
          <w:szCs w:val="22"/>
          <w:u w:val="single" w:color="000000"/>
        </w:rPr>
        <w:t>r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  <w:u w:val="single" w:color="000000"/>
        </w:rPr>
        <w:t xml:space="preserve">eswood </w:t>
      </w:r>
      <w:r w:rsidRPr="00E6373B">
        <w:rPr>
          <w:rFonts w:asciiTheme="minorHAnsi" w:eastAsia="Garamond" w:hAnsiTheme="minorHAnsi" w:cstheme="minorHAnsi"/>
          <w:spacing w:val="16"/>
          <w:position w:val="1"/>
          <w:sz w:val="22"/>
          <w:szCs w:val="22"/>
          <w:u w:val="single" w:color="000000"/>
        </w:rPr>
        <w:t xml:space="preserve"> </w:t>
      </w:r>
      <w:r w:rsidRPr="00E6373B">
        <w:rPr>
          <w:rFonts w:asciiTheme="minorHAnsi" w:eastAsia="Garamond" w:hAnsiTheme="minorHAnsi" w:cstheme="minorHAnsi"/>
          <w:spacing w:val="1"/>
          <w:position w:val="1"/>
          <w:sz w:val="22"/>
          <w:szCs w:val="22"/>
          <w:u w:val="single" w:color="000000"/>
        </w:rPr>
        <w:t>H</w:t>
      </w:r>
      <w:r w:rsidRPr="00E6373B">
        <w:rPr>
          <w:rFonts w:asciiTheme="minorHAnsi" w:eastAsia="Garamond" w:hAnsiTheme="minorHAnsi" w:cstheme="minorHAnsi"/>
          <w:spacing w:val="-2"/>
          <w:position w:val="1"/>
          <w:sz w:val="22"/>
          <w:szCs w:val="22"/>
          <w:u w:val="single" w:color="000000"/>
        </w:rPr>
        <w:t>o</w:t>
      </w:r>
      <w:r w:rsidRPr="00E6373B">
        <w:rPr>
          <w:rFonts w:asciiTheme="minorHAnsi" w:eastAsia="Garamond" w:hAnsiTheme="minorHAnsi" w:cstheme="minorHAnsi"/>
          <w:spacing w:val="1"/>
          <w:position w:val="1"/>
          <w:sz w:val="22"/>
          <w:szCs w:val="22"/>
          <w:u w:val="single" w:color="000000"/>
        </w:rPr>
        <w:t>m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  <w:u w:val="single" w:color="000000"/>
        </w:rPr>
        <w:t xml:space="preserve">e </w:t>
      </w:r>
      <w:r w:rsidRPr="00E6373B">
        <w:rPr>
          <w:rFonts w:asciiTheme="minorHAnsi" w:eastAsia="Garamond" w:hAnsiTheme="minorHAnsi" w:cstheme="minorHAnsi"/>
          <w:spacing w:val="4"/>
          <w:position w:val="1"/>
          <w:sz w:val="22"/>
          <w:szCs w:val="22"/>
          <w:u w:val="single" w:color="000000"/>
        </w:rPr>
        <w:t xml:space="preserve"> </w:t>
      </w:r>
      <w:r w:rsidRPr="00E6373B">
        <w:rPr>
          <w:rFonts w:asciiTheme="minorHAnsi" w:eastAsia="Garamond" w:hAnsiTheme="minorHAnsi" w:cstheme="minorHAnsi"/>
          <w:spacing w:val="-1"/>
          <w:position w:val="1"/>
          <w:sz w:val="22"/>
          <w:szCs w:val="22"/>
          <w:u w:val="single" w:color="000000"/>
        </w:rPr>
        <w:t>C</w:t>
      </w:r>
      <w:r w:rsidRPr="00E6373B">
        <w:rPr>
          <w:rFonts w:asciiTheme="minorHAnsi" w:eastAsia="Garamond" w:hAnsiTheme="minorHAnsi" w:cstheme="minorHAnsi"/>
          <w:spacing w:val="-2"/>
          <w:position w:val="1"/>
          <w:sz w:val="22"/>
          <w:szCs w:val="22"/>
          <w:u w:val="single" w:color="000000"/>
        </w:rPr>
        <w:t>a</w:t>
      </w:r>
      <w:r w:rsidRPr="00E6373B">
        <w:rPr>
          <w:rFonts w:asciiTheme="minorHAnsi" w:eastAsia="Garamond" w:hAnsiTheme="minorHAnsi" w:cstheme="minorHAnsi"/>
          <w:spacing w:val="1"/>
          <w:position w:val="1"/>
          <w:sz w:val="22"/>
          <w:szCs w:val="22"/>
          <w:u w:val="single" w:color="000000"/>
        </w:rPr>
        <w:t>r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  <w:u w:val="single" w:color="000000"/>
        </w:rPr>
        <w:t>e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E6373B">
        <w:rPr>
          <w:rFonts w:asciiTheme="minorHAnsi" w:eastAsia="Garamond" w:hAnsiTheme="minorHAnsi" w:cstheme="minorHAnsi"/>
          <w:spacing w:val="47"/>
          <w:position w:val="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pacing w:val="-1"/>
          <w:w w:val="109"/>
          <w:position w:val="1"/>
          <w:sz w:val="22"/>
          <w:szCs w:val="22"/>
        </w:rPr>
        <w:t>H</w:t>
      </w:r>
      <w:r w:rsidRPr="00E6373B">
        <w:rPr>
          <w:rFonts w:asciiTheme="minorHAnsi" w:eastAsia="Garamond" w:hAnsiTheme="minorHAnsi" w:cstheme="minorHAnsi"/>
          <w:w w:val="109"/>
          <w:position w:val="1"/>
          <w:sz w:val="22"/>
          <w:szCs w:val="22"/>
        </w:rPr>
        <w:t>o</w:t>
      </w:r>
      <w:r w:rsidRPr="00E6373B">
        <w:rPr>
          <w:rFonts w:asciiTheme="minorHAnsi" w:eastAsia="Garamond" w:hAnsiTheme="minorHAnsi" w:cstheme="minorHAnsi"/>
          <w:spacing w:val="1"/>
          <w:w w:val="109"/>
          <w:position w:val="1"/>
          <w:sz w:val="22"/>
          <w:szCs w:val="22"/>
        </w:rPr>
        <w:t>u</w:t>
      </w:r>
      <w:r w:rsidRPr="00E6373B">
        <w:rPr>
          <w:rFonts w:asciiTheme="minorHAnsi" w:eastAsia="Garamond" w:hAnsiTheme="minorHAnsi" w:cstheme="minorHAnsi"/>
          <w:w w:val="109"/>
          <w:position w:val="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pacing w:val="1"/>
          <w:w w:val="109"/>
          <w:position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w w:val="109"/>
          <w:position w:val="1"/>
          <w:sz w:val="22"/>
          <w:szCs w:val="22"/>
        </w:rPr>
        <w:t>o</w:t>
      </w:r>
      <w:r w:rsidRPr="00E6373B">
        <w:rPr>
          <w:rFonts w:asciiTheme="minorHAnsi" w:eastAsia="Garamond" w:hAnsiTheme="minorHAnsi" w:cstheme="minorHAnsi"/>
          <w:spacing w:val="-2"/>
          <w:w w:val="109"/>
          <w:position w:val="1"/>
          <w:sz w:val="22"/>
          <w:szCs w:val="22"/>
        </w:rPr>
        <w:t>n</w:t>
      </w:r>
      <w:r w:rsidRPr="00E6373B">
        <w:rPr>
          <w:rFonts w:asciiTheme="minorHAnsi" w:eastAsia="Garamond" w:hAnsiTheme="minorHAnsi" w:cstheme="minorHAnsi"/>
          <w:w w:val="109"/>
          <w:position w:val="1"/>
          <w:sz w:val="22"/>
          <w:szCs w:val="22"/>
        </w:rPr>
        <w:t>,</w:t>
      </w:r>
      <w:r w:rsidRPr="00E6373B">
        <w:rPr>
          <w:rFonts w:asciiTheme="minorHAnsi" w:eastAsia="Garamond" w:hAnsiTheme="minorHAnsi" w:cstheme="minorHAnsi"/>
          <w:spacing w:val="-3"/>
          <w:w w:val="109"/>
          <w:position w:val="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>TX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                                                                                                           </w:t>
      </w:r>
      <w:r w:rsidRPr="00E6373B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2007 </w:t>
      </w:r>
      <w:r w:rsidRPr="00E6373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E6373B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>20</w:t>
      </w:r>
      <w:r w:rsidRPr="00E6373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1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>3</w:t>
      </w:r>
    </w:p>
    <w:p w14:paraId="430E41C3" w14:textId="77777777" w:rsidR="005336A5" w:rsidRPr="00E6373B" w:rsidRDefault="00E6373B">
      <w:pPr>
        <w:spacing w:line="240" w:lineRule="exact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E6373B">
        <w:rPr>
          <w:rFonts w:asciiTheme="minorHAnsi" w:eastAsia="Garamond" w:hAnsiTheme="minorHAnsi" w:cstheme="minorHAnsi"/>
          <w:w w:val="106"/>
          <w:position w:val="1"/>
          <w:sz w:val="22"/>
          <w:szCs w:val="22"/>
        </w:rPr>
        <w:t>C</w:t>
      </w:r>
      <w:r w:rsidRPr="00E6373B">
        <w:rPr>
          <w:rFonts w:asciiTheme="minorHAnsi" w:eastAsia="Garamond" w:hAnsiTheme="minorHAnsi" w:cstheme="minorHAnsi"/>
          <w:spacing w:val="-1"/>
          <w:w w:val="97"/>
          <w:position w:val="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w w:val="111"/>
          <w:position w:val="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w w:val="108"/>
          <w:position w:val="1"/>
          <w:sz w:val="22"/>
          <w:szCs w:val="22"/>
        </w:rPr>
        <w:t>E</w:t>
      </w:r>
      <w:r w:rsidRPr="00E6373B">
        <w:rPr>
          <w:rFonts w:asciiTheme="minorHAnsi" w:eastAsia="Garamond" w:hAnsiTheme="minorHAnsi" w:cstheme="minorHAnsi"/>
          <w:w w:val="94"/>
          <w:position w:val="1"/>
          <w:sz w:val="22"/>
          <w:szCs w:val="22"/>
        </w:rPr>
        <w:t>G</w:t>
      </w:r>
      <w:r w:rsidRPr="00E6373B">
        <w:rPr>
          <w:rFonts w:asciiTheme="minorHAnsi" w:eastAsia="Garamond" w:hAnsiTheme="minorHAnsi" w:cstheme="minorHAnsi"/>
          <w:spacing w:val="-1"/>
          <w:w w:val="112"/>
          <w:position w:val="1"/>
          <w:sz w:val="22"/>
          <w:szCs w:val="22"/>
        </w:rPr>
        <w:t>I</w:t>
      </w:r>
      <w:r w:rsidRPr="00E6373B">
        <w:rPr>
          <w:rFonts w:asciiTheme="minorHAnsi" w:eastAsia="Garamond" w:hAnsiTheme="minorHAnsi" w:cstheme="minorHAnsi"/>
          <w:w w:val="98"/>
          <w:position w:val="1"/>
          <w:sz w:val="22"/>
          <w:szCs w:val="22"/>
        </w:rPr>
        <w:t>V</w:t>
      </w:r>
      <w:r w:rsidRPr="00E6373B">
        <w:rPr>
          <w:rFonts w:asciiTheme="minorHAnsi" w:eastAsia="Garamond" w:hAnsiTheme="minorHAnsi" w:cstheme="minorHAnsi"/>
          <w:w w:val="108"/>
          <w:position w:val="1"/>
          <w:sz w:val="22"/>
          <w:szCs w:val="22"/>
        </w:rPr>
        <w:t>E</w:t>
      </w:r>
      <w:r w:rsidRPr="00E6373B">
        <w:rPr>
          <w:rFonts w:asciiTheme="minorHAnsi" w:eastAsia="Garamond" w:hAnsiTheme="minorHAnsi" w:cstheme="minorHAnsi"/>
          <w:w w:val="111"/>
          <w:position w:val="1"/>
          <w:sz w:val="22"/>
          <w:szCs w:val="22"/>
        </w:rPr>
        <w:t>R</w:t>
      </w:r>
    </w:p>
    <w:p w14:paraId="14FDBA06" w14:textId="77777777" w:rsidR="005336A5" w:rsidRPr="00E6373B" w:rsidRDefault="00E6373B">
      <w:pPr>
        <w:tabs>
          <w:tab w:val="left" w:pos="840"/>
        </w:tabs>
        <w:spacing w:before="2"/>
        <w:ind w:left="840" w:right="344" w:hanging="360"/>
        <w:rPr>
          <w:rFonts w:asciiTheme="minorHAnsi" w:eastAsia="Garamond" w:hAnsiTheme="minorHAnsi" w:cstheme="minorHAnsi"/>
          <w:sz w:val="22"/>
          <w:szCs w:val="22"/>
        </w:rPr>
      </w:pPr>
      <w:r w:rsidRPr="00E6373B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E6373B">
        <w:rPr>
          <w:rFonts w:asciiTheme="minorHAnsi" w:hAnsiTheme="minorHAnsi" w:cstheme="minorHAnsi"/>
          <w:sz w:val="22"/>
          <w:szCs w:val="22"/>
        </w:rPr>
        <w:tab/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E6373B">
        <w:rPr>
          <w:rFonts w:asciiTheme="minorHAnsi" w:eastAsia="Garamond" w:hAnsiTheme="minorHAnsi" w:cstheme="minorHAnsi"/>
          <w:sz w:val="22"/>
          <w:szCs w:val="22"/>
        </w:rPr>
        <w:t>ed clien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in 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E6373B">
        <w:rPr>
          <w:rFonts w:asciiTheme="minorHAnsi" w:eastAsia="Garamond" w:hAnsiTheme="minorHAnsi" w:cstheme="minorHAnsi"/>
          <w:sz w:val="22"/>
          <w:szCs w:val="22"/>
        </w:rPr>
        <w:t>m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>ining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z w:val="22"/>
          <w:szCs w:val="22"/>
        </w:rPr>
        <w:t>com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rt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ble 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E6373B">
        <w:rPr>
          <w:rFonts w:asciiTheme="minorHAnsi" w:eastAsia="Garamond" w:hAnsiTheme="minorHAnsi" w:cstheme="minorHAnsi"/>
          <w:sz w:val="22"/>
          <w:szCs w:val="22"/>
        </w:rPr>
        <w:t>e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E6373B">
        <w:rPr>
          <w:rFonts w:asciiTheme="minorHAnsi" w:eastAsia="Garamond" w:hAnsiTheme="minorHAnsi" w:cstheme="minorHAnsi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z w:val="22"/>
          <w:szCs w:val="22"/>
        </w:rPr>
        <w:t>h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E6373B">
        <w:rPr>
          <w:rFonts w:asciiTheme="minorHAnsi" w:eastAsia="Garamond" w:hAnsiTheme="minorHAnsi" w:cstheme="minorHAnsi"/>
          <w:sz w:val="22"/>
          <w:szCs w:val="22"/>
        </w:rPr>
        <w:t>me by o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ff</w:t>
      </w:r>
      <w:r w:rsidRPr="00E6373B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sz w:val="22"/>
          <w:szCs w:val="22"/>
        </w:rPr>
        <w:t>ing ex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sz w:val="22"/>
          <w:szCs w:val="22"/>
        </w:rPr>
        <w:t>din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sz w:val="22"/>
          <w:szCs w:val="22"/>
        </w:rPr>
        <w:t>y</w:t>
      </w:r>
      <w:r w:rsidRPr="00E6373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z w:val="22"/>
          <w:szCs w:val="22"/>
        </w:rPr>
        <w:t>pe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E6373B">
        <w:rPr>
          <w:rFonts w:asciiTheme="minorHAnsi" w:eastAsia="Garamond" w:hAnsiTheme="minorHAnsi" w:cstheme="minorHAnsi"/>
          <w:sz w:val="22"/>
          <w:szCs w:val="22"/>
        </w:rPr>
        <w:t>n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>l c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sz w:val="22"/>
          <w:szCs w:val="22"/>
        </w:rPr>
        <w:t>e, comp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>nio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ip 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E6373B">
        <w:rPr>
          <w:rFonts w:asciiTheme="minorHAnsi" w:eastAsia="Garamond" w:hAnsiTheme="minorHAnsi" w:cstheme="minorHAnsi"/>
          <w:sz w:val="22"/>
          <w:szCs w:val="22"/>
        </w:rPr>
        <w:t>homem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>king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z w:val="22"/>
          <w:szCs w:val="22"/>
        </w:rPr>
        <w:t>e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sz w:val="22"/>
          <w:szCs w:val="22"/>
        </w:rPr>
        <w:t>vice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64D62609" w14:textId="77777777" w:rsidR="005336A5" w:rsidRPr="00E6373B" w:rsidRDefault="005336A5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067E0768" w14:textId="77777777" w:rsidR="005336A5" w:rsidRPr="00E6373B" w:rsidRDefault="00E6373B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E6373B">
        <w:rPr>
          <w:rFonts w:asciiTheme="minorHAnsi" w:eastAsia="Garamond" w:hAnsiTheme="minorHAnsi" w:cstheme="minorHAnsi"/>
          <w:spacing w:val="-1"/>
          <w:sz w:val="22"/>
          <w:szCs w:val="22"/>
          <w:u w:val="single" w:color="000000"/>
        </w:rPr>
        <w:t>C</w:t>
      </w:r>
      <w:r w:rsidRPr="00E6373B">
        <w:rPr>
          <w:rFonts w:asciiTheme="minorHAnsi" w:eastAsia="Garamond" w:hAnsiTheme="minorHAnsi" w:cstheme="minorHAnsi"/>
          <w:sz w:val="22"/>
          <w:szCs w:val="22"/>
          <w:u w:val="single" w:color="000000"/>
        </w:rPr>
        <w:t>a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r</w:t>
      </w:r>
      <w:r w:rsidRPr="00E6373B">
        <w:rPr>
          <w:rFonts w:asciiTheme="minorHAnsi" w:eastAsia="Garamond" w:hAnsiTheme="minorHAnsi" w:cstheme="minorHAnsi"/>
          <w:sz w:val="22"/>
          <w:szCs w:val="22"/>
          <w:u w:val="single" w:color="000000"/>
        </w:rPr>
        <w:t xml:space="preserve">ed </w:t>
      </w:r>
      <w:r w:rsidRPr="00E6373B">
        <w:rPr>
          <w:rFonts w:asciiTheme="minorHAnsi" w:eastAsia="Garamond" w:hAnsiTheme="minorHAnsi" w:cstheme="minorHAnsi"/>
          <w:spacing w:val="3"/>
          <w:sz w:val="22"/>
          <w:szCs w:val="22"/>
          <w:u w:val="single" w:color="000000"/>
        </w:rPr>
        <w:t xml:space="preserve"> 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  <w:u w:val="single" w:color="000000"/>
        </w:rPr>
        <w:t>f</w:t>
      </w:r>
      <w:r w:rsidRPr="00E6373B">
        <w:rPr>
          <w:rFonts w:asciiTheme="minorHAnsi" w:eastAsia="Garamond" w:hAnsiTheme="minorHAnsi" w:cstheme="minorHAnsi"/>
          <w:sz w:val="22"/>
          <w:szCs w:val="22"/>
          <w:u w:val="single" w:color="000000"/>
        </w:rPr>
        <w:t>or</w:t>
      </w:r>
      <w:r w:rsidRPr="00E6373B">
        <w:rPr>
          <w:rFonts w:asciiTheme="minorHAnsi" w:eastAsia="Garamond" w:hAnsiTheme="minorHAnsi" w:cstheme="minorHAnsi"/>
          <w:spacing w:val="8"/>
          <w:sz w:val="22"/>
          <w:szCs w:val="22"/>
          <w:u w:val="single" w:color="000000"/>
        </w:rPr>
        <w:t xml:space="preserve"> </w:t>
      </w:r>
      <w:r w:rsidRPr="00E6373B">
        <w:rPr>
          <w:rFonts w:asciiTheme="minorHAnsi" w:eastAsia="Garamond" w:hAnsiTheme="minorHAnsi" w:cstheme="minorHAnsi"/>
          <w:spacing w:val="1"/>
          <w:w w:val="110"/>
          <w:sz w:val="22"/>
          <w:szCs w:val="22"/>
          <w:u w:val="single" w:color="000000"/>
        </w:rPr>
        <w:t>F</w:t>
      </w:r>
      <w:r w:rsidRPr="00E6373B">
        <w:rPr>
          <w:rFonts w:asciiTheme="minorHAnsi" w:eastAsia="Garamond" w:hAnsiTheme="minorHAnsi" w:cstheme="minorHAnsi"/>
          <w:w w:val="110"/>
          <w:sz w:val="22"/>
          <w:szCs w:val="22"/>
          <w:u w:val="single" w:color="000000"/>
        </w:rPr>
        <w:t>a</w:t>
      </w:r>
      <w:r w:rsidRPr="00E6373B">
        <w:rPr>
          <w:rFonts w:asciiTheme="minorHAnsi" w:eastAsia="Garamond" w:hAnsiTheme="minorHAnsi" w:cstheme="minorHAnsi"/>
          <w:spacing w:val="-1"/>
          <w:w w:val="110"/>
          <w:sz w:val="22"/>
          <w:szCs w:val="22"/>
          <w:u w:val="single" w:color="000000"/>
        </w:rPr>
        <w:t>m</w:t>
      </w:r>
      <w:r w:rsidRPr="00E6373B">
        <w:rPr>
          <w:rFonts w:asciiTheme="minorHAnsi" w:eastAsia="Garamond" w:hAnsiTheme="minorHAnsi" w:cstheme="minorHAnsi"/>
          <w:w w:val="110"/>
          <w:sz w:val="22"/>
          <w:szCs w:val="22"/>
          <w:u w:val="single" w:color="000000"/>
        </w:rPr>
        <w:t>ily</w:t>
      </w:r>
      <w:r w:rsidRPr="00E6373B">
        <w:rPr>
          <w:rFonts w:asciiTheme="minorHAnsi" w:eastAsia="Garamond" w:hAnsiTheme="minorHAnsi" w:cstheme="minorHAnsi"/>
          <w:spacing w:val="17"/>
          <w:w w:val="110"/>
          <w:sz w:val="22"/>
          <w:szCs w:val="22"/>
          <w:u w:val="single" w:color="000000"/>
        </w:rPr>
        <w:t xml:space="preserve"> </w:t>
      </w:r>
      <w:r w:rsidRPr="00E6373B">
        <w:rPr>
          <w:rFonts w:asciiTheme="minorHAnsi" w:eastAsia="Garamond" w:hAnsiTheme="minorHAnsi" w:cstheme="minorHAnsi"/>
          <w:w w:val="110"/>
          <w:sz w:val="22"/>
          <w:szCs w:val="22"/>
          <w:u w:val="single" w:color="000000"/>
        </w:rPr>
        <w:t>M</w:t>
      </w:r>
      <w:r w:rsidRPr="00E6373B">
        <w:rPr>
          <w:rFonts w:asciiTheme="minorHAnsi" w:eastAsia="Garamond" w:hAnsiTheme="minorHAnsi" w:cstheme="minorHAnsi"/>
          <w:spacing w:val="-2"/>
          <w:w w:val="110"/>
          <w:sz w:val="22"/>
          <w:szCs w:val="22"/>
          <w:u w:val="single" w:color="000000"/>
        </w:rPr>
        <w:t>e</w:t>
      </w:r>
      <w:r w:rsidRPr="00E6373B">
        <w:rPr>
          <w:rFonts w:asciiTheme="minorHAnsi" w:eastAsia="Garamond" w:hAnsiTheme="minorHAnsi" w:cstheme="minorHAnsi"/>
          <w:spacing w:val="1"/>
          <w:w w:val="110"/>
          <w:sz w:val="22"/>
          <w:szCs w:val="22"/>
          <w:u w:val="single" w:color="000000"/>
        </w:rPr>
        <w:t>mb</w:t>
      </w:r>
      <w:r w:rsidRPr="00E6373B">
        <w:rPr>
          <w:rFonts w:asciiTheme="minorHAnsi" w:eastAsia="Garamond" w:hAnsiTheme="minorHAnsi" w:cstheme="minorHAnsi"/>
          <w:w w:val="110"/>
          <w:sz w:val="22"/>
          <w:szCs w:val="22"/>
          <w:u w:val="single" w:color="000000"/>
        </w:rPr>
        <w:t>e</w:t>
      </w:r>
      <w:r w:rsidRPr="00E6373B">
        <w:rPr>
          <w:rFonts w:asciiTheme="minorHAnsi" w:eastAsia="Garamond" w:hAnsiTheme="minorHAnsi" w:cstheme="minorHAnsi"/>
          <w:spacing w:val="-1"/>
          <w:w w:val="110"/>
          <w:sz w:val="22"/>
          <w:szCs w:val="22"/>
          <w:u w:val="single" w:color="000000"/>
        </w:rPr>
        <w:t>r</w:t>
      </w:r>
      <w:r w:rsidRPr="00E6373B">
        <w:rPr>
          <w:rFonts w:asciiTheme="minorHAnsi" w:eastAsia="Garamond" w:hAnsiTheme="minorHAnsi" w:cstheme="minorHAnsi"/>
          <w:w w:val="110"/>
          <w:sz w:val="22"/>
          <w:szCs w:val="22"/>
        </w:rPr>
        <w:t>,</w:t>
      </w:r>
      <w:r w:rsidRPr="00E6373B">
        <w:rPr>
          <w:rFonts w:asciiTheme="minorHAnsi" w:eastAsia="Garamond" w:hAnsiTheme="minorHAnsi" w:cstheme="minorHAnsi"/>
          <w:spacing w:val="-6"/>
          <w:w w:val="110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pacing w:val="1"/>
          <w:w w:val="110"/>
          <w:sz w:val="22"/>
          <w:szCs w:val="22"/>
        </w:rPr>
        <w:t>H</w:t>
      </w:r>
      <w:r w:rsidRPr="00E6373B">
        <w:rPr>
          <w:rFonts w:asciiTheme="minorHAnsi" w:eastAsia="Garamond" w:hAnsiTheme="minorHAnsi" w:cstheme="minorHAnsi"/>
          <w:spacing w:val="-2"/>
          <w:w w:val="110"/>
          <w:sz w:val="22"/>
          <w:szCs w:val="22"/>
        </w:rPr>
        <w:t>o</w:t>
      </w:r>
      <w:r w:rsidRPr="00E6373B">
        <w:rPr>
          <w:rFonts w:asciiTheme="minorHAnsi" w:eastAsia="Garamond" w:hAnsiTheme="minorHAnsi" w:cstheme="minorHAnsi"/>
          <w:spacing w:val="1"/>
          <w:w w:val="110"/>
          <w:sz w:val="22"/>
          <w:szCs w:val="22"/>
        </w:rPr>
        <w:t>u</w:t>
      </w:r>
      <w:r w:rsidRPr="00E6373B">
        <w:rPr>
          <w:rFonts w:asciiTheme="minorHAnsi" w:eastAsia="Garamond" w:hAnsiTheme="minorHAnsi" w:cstheme="minorHAnsi"/>
          <w:w w:val="110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pacing w:val="1"/>
          <w:w w:val="110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w w:val="110"/>
          <w:sz w:val="22"/>
          <w:szCs w:val="22"/>
        </w:rPr>
        <w:t>o</w:t>
      </w:r>
      <w:r w:rsidRPr="00E6373B">
        <w:rPr>
          <w:rFonts w:asciiTheme="minorHAnsi" w:eastAsia="Garamond" w:hAnsiTheme="minorHAnsi" w:cstheme="minorHAnsi"/>
          <w:spacing w:val="1"/>
          <w:w w:val="110"/>
          <w:sz w:val="22"/>
          <w:szCs w:val="22"/>
        </w:rPr>
        <w:t>n</w:t>
      </w:r>
      <w:r w:rsidRPr="00E6373B">
        <w:rPr>
          <w:rFonts w:asciiTheme="minorHAnsi" w:eastAsia="Garamond" w:hAnsiTheme="minorHAnsi" w:cstheme="minorHAnsi"/>
          <w:w w:val="110"/>
          <w:sz w:val="22"/>
          <w:szCs w:val="22"/>
        </w:rPr>
        <w:t>,</w:t>
      </w:r>
      <w:r w:rsidRPr="00E6373B">
        <w:rPr>
          <w:rFonts w:asciiTheme="minorHAnsi" w:eastAsia="Garamond" w:hAnsiTheme="minorHAnsi" w:cstheme="minorHAnsi"/>
          <w:spacing w:val="-14"/>
          <w:w w:val="110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z w:val="22"/>
          <w:szCs w:val="22"/>
        </w:rPr>
        <w:t>TX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                                                       </w:t>
      </w:r>
      <w:r w:rsidRPr="00E6373B">
        <w:rPr>
          <w:rFonts w:asciiTheme="minorHAnsi" w:eastAsia="Garamond" w:hAnsiTheme="minorHAnsi" w:cstheme="minorHAnsi"/>
          <w:spacing w:val="50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2002 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z w:val="22"/>
          <w:szCs w:val="22"/>
        </w:rPr>
        <w:t>o</w:t>
      </w:r>
      <w:r w:rsidRPr="00E6373B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z w:val="22"/>
          <w:szCs w:val="22"/>
        </w:rPr>
        <w:t>2007</w:t>
      </w:r>
    </w:p>
    <w:p w14:paraId="2BEED5FB" w14:textId="77777777" w:rsidR="005336A5" w:rsidRPr="00E6373B" w:rsidRDefault="00E6373B">
      <w:pPr>
        <w:spacing w:line="240" w:lineRule="exact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E6373B">
        <w:rPr>
          <w:rFonts w:asciiTheme="minorHAnsi" w:eastAsia="Garamond" w:hAnsiTheme="minorHAnsi" w:cstheme="minorHAnsi"/>
          <w:w w:val="106"/>
          <w:position w:val="1"/>
          <w:sz w:val="22"/>
          <w:szCs w:val="22"/>
        </w:rPr>
        <w:t>C</w:t>
      </w:r>
      <w:r w:rsidRPr="00E6373B">
        <w:rPr>
          <w:rFonts w:asciiTheme="minorHAnsi" w:eastAsia="Garamond" w:hAnsiTheme="minorHAnsi" w:cstheme="minorHAnsi"/>
          <w:spacing w:val="-1"/>
          <w:w w:val="97"/>
          <w:position w:val="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w w:val="111"/>
          <w:position w:val="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w w:val="108"/>
          <w:position w:val="1"/>
          <w:sz w:val="22"/>
          <w:szCs w:val="22"/>
        </w:rPr>
        <w:t>E</w:t>
      </w:r>
      <w:r w:rsidRPr="00E6373B">
        <w:rPr>
          <w:rFonts w:asciiTheme="minorHAnsi" w:eastAsia="Garamond" w:hAnsiTheme="minorHAnsi" w:cstheme="minorHAnsi"/>
          <w:w w:val="94"/>
          <w:position w:val="1"/>
          <w:sz w:val="22"/>
          <w:szCs w:val="22"/>
        </w:rPr>
        <w:t>G</w:t>
      </w:r>
      <w:r w:rsidRPr="00E6373B">
        <w:rPr>
          <w:rFonts w:asciiTheme="minorHAnsi" w:eastAsia="Garamond" w:hAnsiTheme="minorHAnsi" w:cstheme="minorHAnsi"/>
          <w:spacing w:val="-1"/>
          <w:w w:val="112"/>
          <w:position w:val="1"/>
          <w:sz w:val="22"/>
          <w:szCs w:val="22"/>
        </w:rPr>
        <w:t>I</w:t>
      </w:r>
      <w:r w:rsidRPr="00E6373B">
        <w:rPr>
          <w:rFonts w:asciiTheme="minorHAnsi" w:eastAsia="Garamond" w:hAnsiTheme="minorHAnsi" w:cstheme="minorHAnsi"/>
          <w:w w:val="98"/>
          <w:position w:val="1"/>
          <w:sz w:val="22"/>
          <w:szCs w:val="22"/>
        </w:rPr>
        <w:t>V</w:t>
      </w:r>
      <w:r w:rsidRPr="00E6373B">
        <w:rPr>
          <w:rFonts w:asciiTheme="minorHAnsi" w:eastAsia="Garamond" w:hAnsiTheme="minorHAnsi" w:cstheme="minorHAnsi"/>
          <w:w w:val="108"/>
          <w:position w:val="1"/>
          <w:sz w:val="22"/>
          <w:szCs w:val="22"/>
        </w:rPr>
        <w:t>E</w:t>
      </w:r>
      <w:r w:rsidRPr="00E6373B">
        <w:rPr>
          <w:rFonts w:asciiTheme="minorHAnsi" w:eastAsia="Garamond" w:hAnsiTheme="minorHAnsi" w:cstheme="minorHAnsi"/>
          <w:w w:val="111"/>
          <w:position w:val="1"/>
          <w:sz w:val="22"/>
          <w:szCs w:val="22"/>
        </w:rPr>
        <w:t>R</w:t>
      </w:r>
    </w:p>
    <w:p w14:paraId="0493D6AE" w14:textId="77777777" w:rsidR="005336A5" w:rsidRPr="00E6373B" w:rsidRDefault="00E6373B">
      <w:pPr>
        <w:spacing w:line="240" w:lineRule="exact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E6373B">
        <w:rPr>
          <w:rFonts w:asciiTheme="minorHAnsi" w:hAnsiTheme="minorHAnsi" w:cstheme="minorHAnsi"/>
          <w:w w:val="131"/>
          <w:position w:val="1"/>
          <w:sz w:val="22"/>
          <w:szCs w:val="22"/>
        </w:rPr>
        <w:t xml:space="preserve">•    </w:t>
      </w:r>
      <w:r w:rsidRPr="00E6373B">
        <w:rPr>
          <w:rFonts w:asciiTheme="minorHAnsi" w:hAnsiTheme="minorHAnsi" w:cstheme="minorHAnsi"/>
          <w:spacing w:val="24"/>
          <w:w w:val="131"/>
          <w:position w:val="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Pr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>ovided</w:t>
      </w:r>
      <w:r w:rsidRPr="00E6373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>ull</w:t>
      </w:r>
      <w:r w:rsidRPr="00E6373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-</w:t>
      </w:r>
      <w:r w:rsidRPr="00E6373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>nge of</w:t>
      </w:r>
      <w:r w:rsidRPr="00E6373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>on</w:t>
      </w:r>
      <w:r w:rsidRPr="00E6373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-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>medic</w:t>
      </w:r>
      <w:r w:rsidRPr="00E6373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>l c</w:t>
      </w:r>
      <w:r w:rsidRPr="00E6373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e </w:t>
      </w:r>
      <w:r w:rsidRPr="00E6373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o </w:t>
      </w:r>
      <w:r w:rsidRPr="00E6373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E6373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>mily me</w:t>
      </w:r>
      <w:r w:rsidRPr="00E6373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m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>ber</w:t>
      </w:r>
      <w:r w:rsidRPr="00E6373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>du</w:t>
      </w:r>
      <w:r w:rsidRPr="00E6373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>ing</w:t>
      </w:r>
      <w:r w:rsidRPr="00E6373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>ex</w:t>
      </w:r>
      <w:r w:rsidRPr="00E6373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>ended pe</w:t>
      </w:r>
      <w:r w:rsidRPr="00E6373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>od.</w:t>
      </w:r>
    </w:p>
    <w:p w14:paraId="369F722E" w14:textId="77777777" w:rsidR="005336A5" w:rsidRPr="00E6373B" w:rsidRDefault="00E6373B">
      <w:pPr>
        <w:tabs>
          <w:tab w:val="left" w:pos="820"/>
        </w:tabs>
        <w:ind w:left="840" w:right="632" w:hanging="360"/>
        <w:rPr>
          <w:rFonts w:asciiTheme="minorHAnsi" w:eastAsia="Garamond" w:hAnsiTheme="minorHAnsi" w:cstheme="minorHAnsi"/>
          <w:sz w:val="22"/>
          <w:szCs w:val="22"/>
        </w:rPr>
      </w:pPr>
      <w:r w:rsidRPr="00E6373B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E6373B">
        <w:rPr>
          <w:rFonts w:asciiTheme="minorHAnsi" w:hAnsiTheme="minorHAnsi" w:cstheme="minorHAnsi"/>
          <w:sz w:val="22"/>
          <w:szCs w:val="22"/>
        </w:rPr>
        <w:tab/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6373B">
        <w:rPr>
          <w:rFonts w:asciiTheme="minorHAnsi" w:eastAsia="Garamond" w:hAnsiTheme="minorHAnsi" w:cstheme="minorHAnsi"/>
          <w:sz w:val="22"/>
          <w:szCs w:val="22"/>
        </w:rPr>
        <w:t>n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z w:val="22"/>
          <w:szCs w:val="22"/>
        </w:rPr>
        <w:t>e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>c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z w:val="22"/>
          <w:szCs w:val="22"/>
        </w:rPr>
        <w:t>ed wi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z w:val="22"/>
          <w:szCs w:val="22"/>
        </w:rPr>
        <w:t>h medic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>l p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sz w:val="22"/>
          <w:szCs w:val="22"/>
        </w:rPr>
        <w:t>o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E6373B">
        <w:rPr>
          <w:rFonts w:asciiTheme="minorHAnsi" w:eastAsia="Garamond" w:hAnsiTheme="minorHAnsi" w:cstheme="minorHAnsi"/>
          <w:sz w:val="22"/>
          <w:szCs w:val="22"/>
        </w:rPr>
        <w:t>e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E6373B">
        <w:rPr>
          <w:rFonts w:asciiTheme="minorHAnsi" w:eastAsia="Garamond" w:hAnsiTheme="minorHAnsi" w:cstheme="minorHAnsi"/>
          <w:sz w:val="22"/>
          <w:szCs w:val="22"/>
        </w:rPr>
        <w:t>ion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E6373B">
        <w:rPr>
          <w:rFonts w:asciiTheme="minorHAnsi" w:eastAsia="Garamond" w:hAnsiTheme="minorHAnsi" w:cstheme="minorHAnsi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>nd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E6373B">
        <w:rPr>
          <w:rFonts w:asciiTheme="minorHAnsi" w:eastAsia="Garamond" w:hAnsiTheme="minorHAnsi" w:cstheme="minorHAnsi"/>
          <w:sz w:val="22"/>
          <w:szCs w:val="22"/>
        </w:rPr>
        <w:t>f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z w:val="22"/>
          <w:szCs w:val="22"/>
        </w:rPr>
        <w:t>on a weekly b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z w:val="22"/>
          <w:szCs w:val="22"/>
        </w:rPr>
        <w:t>i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E6373B">
        <w:rPr>
          <w:rFonts w:asciiTheme="minorHAnsi" w:eastAsia="Garamond" w:hAnsiTheme="minorHAnsi" w:cstheme="minorHAnsi"/>
          <w:sz w:val="22"/>
          <w:szCs w:val="22"/>
        </w:rPr>
        <w:t>ollowing i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sz w:val="22"/>
          <w:szCs w:val="22"/>
        </w:rPr>
        <w:t>uc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E6373B">
        <w:rPr>
          <w:rFonts w:asciiTheme="minorHAnsi" w:eastAsia="Garamond" w:hAnsiTheme="minorHAnsi" w:cstheme="minorHAnsi"/>
          <w:sz w:val="22"/>
          <w:szCs w:val="22"/>
        </w:rPr>
        <w:t>ons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>nd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z w:val="22"/>
          <w:szCs w:val="22"/>
        </w:rPr>
        <w:t>m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king 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E6373B">
        <w:rPr>
          <w:rFonts w:asciiTheme="minorHAnsi" w:eastAsia="Garamond" w:hAnsiTheme="minorHAnsi" w:cstheme="minorHAnsi"/>
          <w:sz w:val="22"/>
          <w:szCs w:val="22"/>
        </w:rPr>
        <w:t>nqu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sz w:val="22"/>
          <w:szCs w:val="22"/>
        </w:rPr>
        <w:t>ies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z w:val="22"/>
          <w:szCs w:val="22"/>
        </w:rPr>
        <w:t>o en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z w:val="22"/>
          <w:szCs w:val="22"/>
        </w:rPr>
        <w:t>u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z w:val="22"/>
          <w:szCs w:val="22"/>
        </w:rPr>
        <w:t>h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>ll needs</w:t>
      </w:r>
      <w:r w:rsidRPr="00E6373B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z w:val="22"/>
          <w:szCs w:val="22"/>
        </w:rPr>
        <w:t>we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sz w:val="22"/>
          <w:szCs w:val="22"/>
        </w:rPr>
        <w:t>e i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E6373B">
        <w:rPr>
          <w:rFonts w:asciiTheme="minorHAnsi" w:eastAsia="Garamond" w:hAnsiTheme="minorHAnsi" w:cstheme="minorHAnsi"/>
          <w:sz w:val="22"/>
          <w:szCs w:val="22"/>
        </w:rPr>
        <w:t>en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z w:val="22"/>
          <w:szCs w:val="22"/>
        </w:rPr>
        <w:t>i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ied 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>nd me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1DEC258E" w14:textId="77777777" w:rsidR="005336A5" w:rsidRPr="00E6373B" w:rsidRDefault="005336A5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07698012" w14:textId="77777777" w:rsidR="005336A5" w:rsidRPr="00E6373B" w:rsidRDefault="00E6373B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E6373B">
        <w:rPr>
          <w:rFonts w:asciiTheme="minorHAnsi" w:eastAsia="Garamond" w:hAnsiTheme="minorHAnsi" w:cstheme="minorHAnsi"/>
          <w:sz w:val="22"/>
          <w:szCs w:val="22"/>
          <w:u w:val="single" w:color="000000"/>
        </w:rPr>
        <w:t>T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  <w:u w:val="single" w:color="000000"/>
        </w:rPr>
        <w:t>B</w:t>
      </w:r>
      <w:r w:rsidRPr="00E6373B">
        <w:rPr>
          <w:rFonts w:asciiTheme="minorHAnsi" w:eastAsia="Garamond" w:hAnsiTheme="minorHAnsi" w:cstheme="minorHAnsi"/>
          <w:sz w:val="22"/>
          <w:szCs w:val="22"/>
          <w:u w:val="single" w:color="000000"/>
        </w:rPr>
        <w:t>I</w:t>
      </w:r>
      <w:r w:rsidRPr="00E6373B">
        <w:rPr>
          <w:rFonts w:asciiTheme="minorHAnsi" w:eastAsia="Garamond" w:hAnsiTheme="minorHAnsi" w:cstheme="minorHAnsi"/>
          <w:spacing w:val="47"/>
          <w:sz w:val="22"/>
          <w:szCs w:val="22"/>
          <w:u w:val="single" w:color="000000"/>
        </w:rPr>
        <w:t xml:space="preserve"> </w:t>
      </w:r>
      <w:r w:rsidRPr="00E6373B">
        <w:rPr>
          <w:rFonts w:asciiTheme="minorHAnsi" w:eastAsia="Garamond" w:hAnsiTheme="minorHAnsi" w:cstheme="minorHAnsi"/>
          <w:spacing w:val="1"/>
          <w:w w:val="110"/>
          <w:sz w:val="22"/>
          <w:szCs w:val="22"/>
          <w:u w:val="single" w:color="000000"/>
        </w:rPr>
        <w:t>F</w:t>
      </w:r>
      <w:r w:rsidRPr="00E6373B">
        <w:rPr>
          <w:rFonts w:asciiTheme="minorHAnsi" w:eastAsia="Garamond" w:hAnsiTheme="minorHAnsi" w:cstheme="minorHAnsi"/>
          <w:w w:val="110"/>
          <w:sz w:val="22"/>
          <w:szCs w:val="22"/>
          <w:u w:val="single" w:color="000000"/>
        </w:rPr>
        <w:t>a</w:t>
      </w:r>
      <w:r w:rsidRPr="00E6373B">
        <w:rPr>
          <w:rFonts w:asciiTheme="minorHAnsi" w:eastAsia="Garamond" w:hAnsiTheme="minorHAnsi" w:cstheme="minorHAnsi"/>
          <w:spacing w:val="1"/>
          <w:w w:val="110"/>
          <w:sz w:val="22"/>
          <w:szCs w:val="22"/>
          <w:u w:val="single" w:color="000000"/>
        </w:rPr>
        <w:t>m</w:t>
      </w:r>
      <w:r w:rsidRPr="00E6373B">
        <w:rPr>
          <w:rFonts w:asciiTheme="minorHAnsi" w:eastAsia="Garamond" w:hAnsiTheme="minorHAnsi" w:cstheme="minorHAnsi"/>
          <w:w w:val="110"/>
          <w:sz w:val="22"/>
          <w:szCs w:val="22"/>
          <w:u w:val="single" w:color="000000"/>
        </w:rPr>
        <w:t>ily</w:t>
      </w:r>
      <w:r w:rsidRPr="00E6373B">
        <w:rPr>
          <w:rFonts w:asciiTheme="minorHAnsi" w:eastAsia="Garamond" w:hAnsiTheme="minorHAnsi" w:cstheme="minorHAnsi"/>
          <w:spacing w:val="14"/>
          <w:w w:val="110"/>
          <w:sz w:val="22"/>
          <w:szCs w:val="22"/>
          <w:u w:val="single" w:color="000000"/>
        </w:rPr>
        <w:t xml:space="preserve"> </w:t>
      </w:r>
      <w:r w:rsidRPr="00E6373B">
        <w:rPr>
          <w:rFonts w:asciiTheme="minorHAnsi" w:eastAsia="Garamond" w:hAnsiTheme="minorHAnsi" w:cstheme="minorHAnsi"/>
          <w:w w:val="110"/>
          <w:sz w:val="22"/>
          <w:szCs w:val="22"/>
          <w:u w:val="single" w:color="000000"/>
        </w:rPr>
        <w:t>Res</w:t>
      </w:r>
      <w:r w:rsidRPr="00E6373B">
        <w:rPr>
          <w:rFonts w:asciiTheme="minorHAnsi" w:eastAsia="Garamond" w:hAnsiTheme="minorHAnsi" w:cstheme="minorHAnsi"/>
          <w:spacing w:val="1"/>
          <w:w w:val="110"/>
          <w:sz w:val="22"/>
          <w:szCs w:val="22"/>
          <w:u w:val="single" w:color="000000"/>
        </w:rPr>
        <w:t>t</w:t>
      </w:r>
      <w:r w:rsidRPr="00E6373B">
        <w:rPr>
          <w:rFonts w:asciiTheme="minorHAnsi" w:eastAsia="Garamond" w:hAnsiTheme="minorHAnsi" w:cstheme="minorHAnsi"/>
          <w:w w:val="110"/>
          <w:sz w:val="22"/>
          <w:szCs w:val="22"/>
          <w:u w:val="single" w:color="000000"/>
        </w:rPr>
        <w:t>a</w:t>
      </w:r>
      <w:r w:rsidRPr="00E6373B">
        <w:rPr>
          <w:rFonts w:asciiTheme="minorHAnsi" w:eastAsia="Garamond" w:hAnsiTheme="minorHAnsi" w:cstheme="minorHAnsi"/>
          <w:spacing w:val="-2"/>
          <w:w w:val="110"/>
          <w:sz w:val="22"/>
          <w:szCs w:val="22"/>
          <w:u w:val="single" w:color="000000"/>
        </w:rPr>
        <w:t>u</w:t>
      </w:r>
      <w:r w:rsidRPr="00E6373B">
        <w:rPr>
          <w:rFonts w:asciiTheme="minorHAnsi" w:eastAsia="Garamond" w:hAnsiTheme="minorHAnsi" w:cstheme="minorHAnsi"/>
          <w:spacing w:val="1"/>
          <w:w w:val="110"/>
          <w:sz w:val="22"/>
          <w:szCs w:val="22"/>
          <w:u w:val="single" w:color="000000"/>
        </w:rPr>
        <w:t>r</w:t>
      </w:r>
      <w:r w:rsidRPr="00E6373B">
        <w:rPr>
          <w:rFonts w:asciiTheme="minorHAnsi" w:eastAsia="Garamond" w:hAnsiTheme="minorHAnsi" w:cstheme="minorHAnsi"/>
          <w:w w:val="110"/>
          <w:sz w:val="22"/>
          <w:szCs w:val="22"/>
          <w:u w:val="single" w:color="000000"/>
        </w:rPr>
        <w:t>a</w:t>
      </w:r>
      <w:r w:rsidRPr="00E6373B">
        <w:rPr>
          <w:rFonts w:asciiTheme="minorHAnsi" w:eastAsia="Garamond" w:hAnsiTheme="minorHAnsi" w:cstheme="minorHAnsi"/>
          <w:spacing w:val="-2"/>
          <w:w w:val="110"/>
          <w:sz w:val="22"/>
          <w:szCs w:val="22"/>
          <w:u w:val="single" w:color="000000"/>
        </w:rPr>
        <w:t>n</w:t>
      </w:r>
      <w:r w:rsidRPr="00E6373B">
        <w:rPr>
          <w:rFonts w:asciiTheme="minorHAnsi" w:eastAsia="Garamond" w:hAnsiTheme="minorHAnsi" w:cstheme="minorHAnsi"/>
          <w:spacing w:val="1"/>
          <w:w w:val="110"/>
          <w:sz w:val="22"/>
          <w:szCs w:val="22"/>
          <w:u w:val="single" w:color="000000"/>
        </w:rPr>
        <w:t>t</w:t>
      </w:r>
      <w:r w:rsidRPr="00E6373B">
        <w:rPr>
          <w:rFonts w:asciiTheme="minorHAnsi" w:eastAsia="Garamond" w:hAnsiTheme="minorHAnsi" w:cstheme="minorHAnsi"/>
          <w:w w:val="110"/>
          <w:sz w:val="22"/>
          <w:szCs w:val="22"/>
        </w:rPr>
        <w:t>,</w:t>
      </w:r>
      <w:r w:rsidRPr="00E6373B">
        <w:rPr>
          <w:rFonts w:asciiTheme="minorHAnsi" w:eastAsia="Garamond" w:hAnsiTheme="minorHAnsi" w:cstheme="minorHAnsi"/>
          <w:spacing w:val="12"/>
          <w:w w:val="110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pacing w:val="-3"/>
          <w:w w:val="110"/>
          <w:sz w:val="22"/>
          <w:szCs w:val="22"/>
        </w:rPr>
        <w:t>B</w:t>
      </w:r>
      <w:r w:rsidRPr="00E6373B">
        <w:rPr>
          <w:rFonts w:asciiTheme="minorHAnsi" w:eastAsia="Garamond" w:hAnsiTheme="minorHAnsi" w:cstheme="minorHAnsi"/>
          <w:w w:val="110"/>
          <w:sz w:val="22"/>
          <w:szCs w:val="22"/>
        </w:rPr>
        <w:t>ay</w:t>
      </w:r>
      <w:r w:rsidRPr="00E6373B">
        <w:rPr>
          <w:rFonts w:asciiTheme="minorHAnsi" w:eastAsia="Garamond" w:hAnsiTheme="minorHAnsi" w:cstheme="minorHAnsi"/>
          <w:spacing w:val="1"/>
          <w:w w:val="110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w w:val="110"/>
          <w:sz w:val="22"/>
          <w:szCs w:val="22"/>
        </w:rPr>
        <w:t>ow</w:t>
      </w:r>
      <w:r w:rsidRPr="00E6373B">
        <w:rPr>
          <w:rFonts w:asciiTheme="minorHAnsi" w:eastAsia="Garamond" w:hAnsiTheme="minorHAnsi" w:cstheme="minorHAnsi"/>
          <w:spacing w:val="1"/>
          <w:w w:val="110"/>
          <w:sz w:val="22"/>
          <w:szCs w:val="22"/>
        </w:rPr>
        <w:t>n</w:t>
      </w:r>
      <w:r w:rsidRPr="00E6373B">
        <w:rPr>
          <w:rFonts w:asciiTheme="minorHAnsi" w:eastAsia="Garamond" w:hAnsiTheme="minorHAnsi" w:cstheme="minorHAnsi"/>
          <w:w w:val="110"/>
          <w:sz w:val="22"/>
          <w:szCs w:val="22"/>
        </w:rPr>
        <w:t>,</w:t>
      </w:r>
      <w:r w:rsidRPr="00E6373B">
        <w:rPr>
          <w:rFonts w:asciiTheme="minorHAnsi" w:eastAsia="Garamond" w:hAnsiTheme="minorHAnsi" w:cstheme="minorHAnsi"/>
          <w:spacing w:val="-11"/>
          <w:w w:val="110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z w:val="22"/>
          <w:szCs w:val="22"/>
        </w:rPr>
        <w:t>TX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                                                            </w:t>
      </w:r>
      <w:r w:rsidRPr="00E6373B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1</w:t>
      </w:r>
      <w:r w:rsidRPr="00E6373B">
        <w:rPr>
          <w:rFonts w:asciiTheme="minorHAnsi" w:eastAsia="Garamond" w:hAnsiTheme="minorHAnsi" w:cstheme="minorHAnsi"/>
          <w:sz w:val="22"/>
          <w:szCs w:val="22"/>
        </w:rPr>
        <w:t>999</w:t>
      </w:r>
      <w:r w:rsidRPr="00E6373B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z w:val="22"/>
          <w:szCs w:val="22"/>
        </w:rPr>
        <w:t>o</w:t>
      </w:r>
      <w:r w:rsidRPr="00E6373B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z w:val="22"/>
          <w:szCs w:val="22"/>
        </w:rPr>
        <w:t>2002</w:t>
      </w:r>
    </w:p>
    <w:p w14:paraId="7562F0F4" w14:textId="77777777" w:rsidR="005336A5" w:rsidRPr="00E6373B" w:rsidRDefault="00E6373B">
      <w:pPr>
        <w:spacing w:line="240" w:lineRule="exact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E6373B">
        <w:rPr>
          <w:rFonts w:asciiTheme="minorHAnsi" w:eastAsia="Garamond" w:hAnsiTheme="minorHAnsi" w:cstheme="minorHAnsi"/>
          <w:spacing w:val="-1"/>
          <w:w w:val="106"/>
          <w:position w:val="1"/>
          <w:sz w:val="22"/>
          <w:szCs w:val="22"/>
        </w:rPr>
        <w:t>KI</w:t>
      </w:r>
      <w:r w:rsidRPr="00E6373B">
        <w:rPr>
          <w:rFonts w:asciiTheme="minorHAnsi" w:eastAsia="Garamond" w:hAnsiTheme="minorHAnsi" w:cstheme="minorHAnsi"/>
          <w:w w:val="106"/>
          <w:position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pacing w:val="-1"/>
          <w:w w:val="106"/>
          <w:position w:val="1"/>
          <w:sz w:val="22"/>
          <w:szCs w:val="22"/>
        </w:rPr>
        <w:t>C</w:t>
      </w:r>
      <w:r w:rsidRPr="00E6373B">
        <w:rPr>
          <w:rFonts w:asciiTheme="minorHAnsi" w:eastAsia="Garamond" w:hAnsiTheme="minorHAnsi" w:cstheme="minorHAnsi"/>
          <w:spacing w:val="1"/>
          <w:w w:val="106"/>
          <w:position w:val="1"/>
          <w:sz w:val="22"/>
          <w:szCs w:val="22"/>
        </w:rPr>
        <w:t>H</w:t>
      </w:r>
      <w:r w:rsidRPr="00E6373B">
        <w:rPr>
          <w:rFonts w:asciiTheme="minorHAnsi" w:eastAsia="Garamond" w:hAnsiTheme="minorHAnsi" w:cstheme="minorHAnsi"/>
          <w:w w:val="106"/>
          <w:position w:val="1"/>
          <w:sz w:val="22"/>
          <w:szCs w:val="22"/>
        </w:rPr>
        <w:t>EN</w:t>
      </w:r>
      <w:r w:rsidRPr="00E6373B">
        <w:rPr>
          <w:rFonts w:asciiTheme="minorHAnsi" w:eastAsia="Garamond" w:hAnsiTheme="minorHAnsi" w:cstheme="minorHAnsi"/>
          <w:spacing w:val="7"/>
          <w:w w:val="106"/>
          <w:position w:val="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w w:val="106"/>
          <w:position w:val="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w w:val="112"/>
          <w:position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pacing w:val="-3"/>
          <w:w w:val="97"/>
          <w:position w:val="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pacing w:val="1"/>
          <w:w w:val="109"/>
          <w:position w:val="1"/>
          <w:sz w:val="22"/>
          <w:szCs w:val="22"/>
        </w:rPr>
        <w:t>F</w:t>
      </w:r>
      <w:r w:rsidRPr="00E6373B">
        <w:rPr>
          <w:rFonts w:asciiTheme="minorHAnsi" w:eastAsia="Garamond" w:hAnsiTheme="minorHAnsi" w:cstheme="minorHAnsi"/>
          <w:spacing w:val="-1"/>
          <w:w w:val="109"/>
          <w:position w:val="1"/>
          <w:sz w:val="22"/>
          <w:szCs w:val="22"/>
        </w:rPr>
        <w:t>F</w:t>
      </w:r>
      <w:r w:rsidRPr="00E6373B">
        <w:rPr>
          <w:rFonts w:asciiTheme="minorHAnsi" w:eastAsia="Garamond" w:hAnsiTheme="minorHAnsi" w:cstheme="minorHAnsi"/>
          <w:spacing w:val="1"/>
          <w:w w:val="110"/>
          <w:position w:val="1"/>
          <w:sz w:val="22"/>
          <w:szCs w:val="22"/>
        </w:rPr>
        <w:t>/</w:t>
      </w:r>
      <w:r w:rsidRPr="00E6373B">
        <w:rPr>
          <w:rFonts w:asciiTheme="minorHAnsi" w:eastAsia="Garamond" w:hAnsiTheme="minorHAnsi" w:cstheme="minorHAnsi"/>
          <w:spacing w:val="-1"/>
          <w:w w:val="106"/>
          <w:position w:val="1"/>
          <w:sz w:val="22"/>
          <w:szCs w:val="22"/>
        </w:rPr>
        <w:t>C</w:t>
      </w:r>
      <w:r w:rsidRPr="00E6373B">
        <w:rPr>
          <w:rFonts w:asciiTheme="minorHAnsi" w:eastAsia="Garamond" w:hAnsiTheme="minorHAnsi" w:cstheme="minorHAnsi"/>
          <w:spacing w:val="1"/>
          <w:w w:val="101"/>
          <w:position w:val="1"/>
          <w:sz w:val="22"/>
          <w:szCs w:val="22"/>
        </w:rPr>
        <w:t>O</w:t>
      </w:r>
      <w:r w:rsidRPr="00E6373B">
        <w:rPr>
          <w:rFonts w:asciiTheme="minorHAnsi" w:eastAsia="Garamond" w:hAnsiTheme="minorHAnsi" w:cstheme="minorHAnsi"/>
          <w:spacing w:val="-2"/>
          <w:w w:val="101"/>
          <w:position w:val="1"/>
          <w:sz w:val="22"/>
          <w:szCs w:val="22"/>
        </w:rPr>
        <w:t>O</w:t>
      </w:r>
      <w:r w:rsidRPr="00E6373B">
        <w:rPr>
          <w:rFonts w:asciiTheme="minorHAnsi" w:eastAsia="Garamond" w:hAnsiTheme="minorHAnsi" w:cstheme="minorHAnsi"/>
          <w:w w:val="91"/>
          <w:position w:val="1"/>
          <w:sz w:val="22"/>
          <w:szCs w:val="22"/>
        </w:rPr>
        <w:t>K</w:t>
      </w:r>
    </w:p>
    <w:p w14:paraId="6FC2A63E" w14:textId="77777777" w:rsidR="005336A5" w:rsidRPr="00E6373B" w:rsidRDefault="00E6373B">
      <w:pPr>
        <w:spacing w:line="240" w:lineRule="exact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E6373B">
        <w:rPr>
          <w:rFonts w:asciiTheme="minorHAnsi" w:hAnsiTheme="minorHAnsi" w:cstheme="minorHAnsi"/>
          <w:w w:val="131"/>
          <w:position w:val="1"/>
          <w:sz w:val="22"/>
          <w:szCs w:val="22"/>
        </w:rPr>
        <w:t xml:space="preserve">•    </w:t>
      </w:r>
      <w:r w:rsidRPr="00E6373B">
        <w:rPr>
          <w:rFonts w:asciiTheme="minorHAnsi" w:hAnsiTheme="minorHAnsi" w:cstheme="minorHAnsi"/>
          <w:spacing w:val="24"/>
          <w:w w:val="131"/>
          <w:position w:val="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Pr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>ep</w:t>
      </w:r>
      <w:r w:rsidRPr="00E6373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>ed</w:t>
      </w:r>
      <w:r w:rsidRPr="00E6373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ood </w:t>
      </w:r>
      <w:r w:rsidRPr="00E6373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>cco</w:t>
      </w:r>
      <w:r w:rsidRPr="00E6373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6373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ng </w:t>
      </w:r>
      <w:r w:rsidRPr="00E6373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E6373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>che</w:t>
      </w:r>
      <w:r w:rsidRPr="00E6373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E6373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'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>in</w:t>
      </w:r>
      <w:r w:rsidRPr="00E6373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tr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>uc</w:t>
      </w:r>
      <w:r w:rsidRPr="00E6373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>on</w:t>
      </w:r>
      <w:r w:rsidRPr="00E6373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E6373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E6373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>ovid</w:t>
      </w:r>
      <w:r w:rsidRPr="00E6373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in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>g high qu</w:t>
      </w:r>
      <w:r w:rsidRPr="00E6373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>li</w:t>
      </w:r>
      <w:r w:rsidRPr="00E6373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>y me</w:t>
      </w:r>
      <w:r w:rsidRPr="00E6373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>ls</w:t>
      </w:r>
      <w:r w:rsidRPr="00E6373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>or</w:t>
      </w:r>
      <w:r w:rsidRPr="00E6373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>c</w:t>
      </w:r>
      <w:r w:rsidRPr="00E6373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u</w:t>
      </w:r>
      <w:r w:rsidRPr="00E6373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>ome</w:t>
      </w:r>
      <w:r w:rsidRPr="00E6373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rs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>.</w:t>
      </w:r>
    </w:p>
    <w:p w14:paraId="19707E0E" w14:textId="77777777" w:rsidR="005336A5" w:rsidRPr="00E6373B" w:rsidRDefault="00E6373B">
      <w:pPr>
        <w:tabs>
          <w:tab w:val="left" w:pos="840"/>
        </w:tabs>
        <w:ind w:left="840" w:right="1173" w:hanging="360"/>
        <w:rPr>
          <w:rFonts w:asciiTheme="minorHAnsi" w:eastAsia="Garamond" w:hAnsiTheme="minorHAnsi" w:cstheme="minorHAnsi"/>
          <w:sz w:val="22"/>
          <w:szCs w:val="22"/>
        </w:rPr>
      </w:pPr>
      <w:r w:rsidRPr="00E6373B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E6373B">
        <w:rPr>
          <w:rFonts w:asciiTheme="minorHAnsi" w:hAnsiTheme="minorHAnsi" w:cstheme="minorHAnsi"/>
          <w:sz w:val="22"/>
          <w:szCs w:val="22"/>
        </w:rPr>
        <w:tab/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Wa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z w:val="22"/>
          <w:szCs w:val="22"/>
        </w:rPr>
        <w:t>hed po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z w:val="22"/>
          <w:szCs w:val="22"/>
        </w:rPr>
        <w:t>, p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z w:val="22"/>
          <w:szCs w:val="22"/>
        </w:rPr>
        <w:t>e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sz w:val="22"/>
          <w:szCs w:val="22"/>
        </w:rPr>
        <w:t>v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E6373B">
        <w:rPr>
          <w:rFonts w:asciiTheme="minorHAnsi" w:eastAsia="Garamond" w:hAnsiTheme="minorHAnsi" w:cstheme="minorHAnsi"/>
          <w:sz w:val="22"/>
          <w:szCs w:val="22"/>
        </w:rPr>
        <w:t>ng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z w:val="22"/>
          <w:szCs w:val="22"/>
        </w:rPr>
        <w:t>u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z w:val="22"/>
          <w:szCs w:val="22"/>
        </w:rPr>
        <w:t>en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z w:val="22"/>
          <w:szCs w:val="22"/>
        </w:rPr>
        <w:t>i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z w:val="22"/>
          <w:szCs w:val="22"/>
        </w:rPr>
        <w:t>, e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c. 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>cco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sz w:val="22"/>
          <w:szCs w:val="22"/>
        </w:rPr>
        <w:t>ding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z w:val="22"/>
          <w:szCs w:val="22"/>
        </w:rPr>
        <w:t>o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z w:val="22"/>
          <w:szCs w:val="22"/>
        </w:rPr>
        <w:t>e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>bli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z w:val="22"/>
          <w:szCs w:val="22"/>
        </w:rPr>
        <w:t>hed p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sz w:val="22"/>
          <w:szCs w:val="22"/>
        </w:rPr>
        <w:t>ocedu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E6373B">
        <w:rPr>
          <w:rFonts w:asciiTheme="minorHAnsi" w:eastAsia="Garamond" w:hAnsiTheme="minorHAnsi" w:cstheme="minorHAnsi"/>
          <w:sz w:val="22"/>
          <w:szCs w:val="22"/>
        </w:rPr>
        <w:t>or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z w:val="22"/>
          <w:szCs w:val="22"/>
        </w:rPr>
        <w:t>m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E6373B">
        <w:rPr>
          <w:rFonts w:asciiTheme="minorHAnsi" w:eastAsia="Garamond" w:hAnsiTheme="minorHAnsi" w:cstheme="minorHAnsi"/>
          <w:sz w:val="22"/>
          <w:szCs w:val="22"/>
        </w:rPr>
        <w:t>u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>nd/or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>u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E6373B">
        <w:rPr>
          <w:rFonts w:asciiTheme="minorHAnsi" w:eastAsia="Garamond" w:hAnsiTheme="minorHAnsi" w:cstheme="minorHAnsi"/>
          <w:sz w:val="22"/>
          <w:szCs w:val="22"/>
        </w:rPr>
        <w:t>m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z w:val="22"/>
          <w:szCs w:val="22"/>
        </w:rPr>
        <w:t>ic di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z w:val="22"/>
          <w:szCs w:val="22"/>
        </w:rPr>
        <w:t>hw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z w:val="22"/>
          <w:szCs w:val="22"/>
        </w:rPr>
        <w:t>h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E6373B">
        <w:rPr>
          <w:rFonts w:asciiTheme="minorHAnsi" w:eastAsia="Garamond" w:hAnsiTheme="minorHAnsi" w:cstheme="minorHAnsi"/>
          <w:sz w:val="22"/>
          <w:szCs w:val="22"/>
        </w:rPr>
        <w:t>ng, m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>in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ining 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>ll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E6373B">
        <w:rPr>
          <w:rFonts w:asciiTheme="minorHAnsi" w:eastAsia="Garamond" w:hAnsiTheme="minorHAnsi" w:cstheme="minorHAnsi"/>
          <w:sz w:val="22"/>
          <w:szCs w:val="22"/>
        </w:rPr>
        <w:t>e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y 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>nd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0BA0975C" w14:textId="77777777" w:rsidR="005336A5" w:rsidRPr="00E6373B" w:rsidRDefault="00E6373B">
      <w:pPr>
        <w:tabs>
          <w:tab w:val="left" w:pos="840"/>
        </w:tabs>
        <w:ind w:left="840" w:right="418" w:hanging="360"/>
        <w:rPr>
          <w:rFonts w:asciiTheme="minorHAnsi" w:eastAsia="Garamond" w:hAnsiTheme="minorHAnsi" w:cstheme="minorHAnsi"/>
          <w:sz w:val="22"/>
          <w:szCs w:val="22"/>
        </w:rPr>
      </w:pPr>
      <w:r w:rsidRPr="00E6373B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E6373B">
        <w:rPr>
          <w:rFonts w:asciiTheme="minorHAnsi" w:hAnsiTheme="minorHAnsi" w:cstheme="minorHAnsi"/>
          <w:sz w:val="22"/>
          <w:szCs w:val="22"/>
        </w:rPr>
        <w:tab/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E6373B">
        <w:rPr>
          <w:rFonts w:asciiTheme="minorHAnsi" w:eastAsia="Garamond" w:hAnsiTheme="minorHAnsi" w:cstheme="minorHAnsi"/>
          <w:sz w:val="22"/>
          <w:szCs w:val="22"/>
        </w:rPr>
        <w:t>ed in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eceiving, 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ge, 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>nd ve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sz w:val="22"/>
          <w:szCs w:val="22"/>
        </w:rPr>
        <w:t>i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E6373B">
        <w:rPr>
          <w:rFonts w:asciiTheme="minorHAnsi" w:eastAsia="Garamond" w:hAnsiTheme="minorHAnsi" w:cstheme="minorHAnsi"/>
          <w:sz w:val="22"/>
          <w:szCs w:val="22"/>
        </w:rPr>
        <w:t>ying in</w:t>
      </w:r>
      <w:r w:rsidRPr="00E6373B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E6373B">
        <w:rPr>
          <w:rFonts w:asciiTheme="minorHAnsi" w:eastAsia="Garamond" w:hAnsiTheme="minorHAnsi" w:cstheme="minorHAnsi"/>
          <w:sz w:val="22"/>
          <w:szCs w:val="22"/>
        </w:rPr>
        <w:t>o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E6373B">
        <w:rPr>
          <w:rFonts w:asciiTheme="minorHAnsi" w:eastAsia="Garamond" w:hAnsiTheme="minorHAnsi" w:cstheme="minorHAnsi"/>
          <w:sz w:val="22"/>
          <w:szCs w:val="22"/>
        </w:rPr>
        <w:t>ces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f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E6373B">
        <w:rPr>
          <w:rFonts w:asciiTheme="minorHAnsi" w:eastAsia="Garamond" w:hAnsiTheme="minorHAnsi" w:cstheme="minorHAnsi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ncoming 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od 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>nd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z w:val="22"/>
          <w:szCs w:val="22"/>
        </w:rPr>
        <w:t>uppli</w:t>
      </w:r>
      <w:r w:rsidRPr="00E6373B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z w:val="22"/>
          <w:szCs w:val="22"/>
        </w:rPr>
        <w:t>,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z w:val="22"/>
          <w:szCs w:val="22"/>
        </w:rPr>
        <w:t>di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sz w:val="22"/>
          <w:szCs w:val="22"/>
        </w:rPr>
        <w:t>ec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z w:val="22"/>
          <w:szCs w:val="22"/>
        </w:rPr>
        <w:t>ed by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he 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z w:val="22"/>
          <w:szCs w:val="22"/>
        </w:rPr>
        <w:t>up</w:t>
      </w:r>
      <w:r w:rsidRPr="00E6373B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sz w:val="22"/>
          <w:szCs w:val="22"/>
        </w:rPr>
        <w:t>vi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or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E6373B">
        <w:rPr>
          <w:rFonts w:asciiTheme="minorHAnsi" w:eastAsia="Garamond" w:hAnsiTheme="minorHAnsi" w:cstheme="minorHAnsi"/>
          <w:sz w:val="22"/>
          <w:szCs w:val="22"/>
        </w:rPr>
        <w:t>en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z w:val="22"/>
          <w:szCs w:val="22"/>
        </w:rPr>
        <w:t>u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>ll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ood 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>nd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z w:val="22"/>
          <w:szCs w:val="22"/>
        </w:rPr>
        <w:t>u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E6373B">
        <w:rPr>
          <w:rFonts w:asciiTheme="minorHAnsi" w:eastAsia="Garamond" w:hAnsiTheme="minorHAnsi" w:cstheme="minorHAnsi"/>
          <w:sz w:val="22"/>
          <w:szCs w:val="22"/>
        </w:rPr>
        <w:t>pl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E6373B">
        <w:rPr>
          <w:rFonts w:asciiTheme="minorHAnsi" w:eastAsia="Garamond" w:hAnsiTheme="minorHAnsi" w:cstheme="minorHAnsi"/>
          <w:sz w:val="22"/>
          <w:szCs w:val="22"/>
        </w:rPr>
        <w:t>es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z w:val="22"/>
          <w:szCs w:val="22"/>
        </w:rPr>
        <w:t>p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E6373B">
        <w:rPr>
          <w:rFonts w:asciiTheme="minorHAnsi" w:eastAsia="Garamond" w:hAnsiTheme="minorHAnsi" w:cstheme="minorHAnsi"/>
          <w:sz w:val="22"/>
          <w:szCs w:val="22"/>
        </w:rPr>
        <w:t>pe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ly 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cked 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>v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>i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>ble.</w:t>
      </w:r>
    </w:p>
    <w:p w14:paraId="2ADB67B6" w14:textId="77777777" w:rsidR="005336A5" w:rsidRPr="00E6373B" w:rsidRDefault="005336A5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3E2668F0" w14:textId="77777777" w:rsidR="005336A5" w:rsidRPr="00E6373B" w:rsidRDefault="005336A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94A563" w14:textId="77777777" w:rsidR="005336A5" w:rsidRPr="00E6373B" w:rsidRDefault="00E6373B" w:rsidP="00E6373B">
      <w:pPr>
        <w:ind w:right="3884"/>
        <w:rPr>
          <w:rFonts w:asciiTheme="minorHAnsi" w:eastAsia="Garamond" w:hAnsiTheme="minorHAnsi" w:cstheme="minorHAnsi"/>
          <w:b/>
          <w:bCs/>
          <w:sz w:val="22"/>
          <w:szCs w:val="22"/>
        </w:rPr>
      </w:pPr>
      <w:r w:rsidRPr="00E6373B">
        <w:rPr>
          <w:rFonts w:asciiTheme="minorHAnsi" w:eastAsia="Garamond" w:hAnsiTheme="minorHAnsi" w:cstheme="minorHAnsi"/>
          <w:b/>
          <w:bCs/>
          <w:w w:val="105"/>
          <w:sz w:val="22"/>
          <w:szCs w:val="22"/>
        </w:rPr>
        <w:t>E</w:t>
      </w:r>
      <w:r w:rsidRPr="00E6373B">
        <w:rPr>
          <w:rFonts w:asciiTheme="minorHAnsi" w:eastAsia="Garamond" w:hAnsiTheme="minorHAnsi" w:cstheme="minorHAnsi"/>
          <w:b/>
          <w:bCs/>
          <w:spacing w:val="1"/>
          <w:w w:val="105"/>
          <w:sz w:val="22"/>
          <w:szCs w:val="22"/>
        </w:rPr>
        <w:t>D</w:t>
      </w:r>
      <w:r w:rsidRPr="00E6373B">
        <w:rPr>
          <w:rFonts w:asciiTheme="minorHAnsi" w:eastAsia="Garamond" w:hAnsiTheme="minorHAnsi" w:cstheme="minorHAnsi"/>
          <w:b/>
          <w:bCs/>
          <w:w w:val="105"/>
          <w:sz w:val="22"/>
          <w:szCs w:val="22"/>
        </w:rPr>
        <w:t>UC</w:t>
      </w:r>
      <w:r w:rsidRPr="00E6373B">
        <w:rPr>
          <w:rFonts w:asciiTheme="minorHAnsi" w:eastAsia="Garamond" w:hAnsiTheme="minorHAnsi" w:cstheme="minorHAnsi"/>
          <w:b/>
          <w:bCs/>
          <w:spacing w:val="-1"/>
          <w:w w:val="105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b/>
          <w:bCs/>
          <w:w w:val="105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b/>
          <w:bCs/>
          <w:spacing w:val="-1"/>
          <w:w w:val="105"/>
          <w:sz w:val="22"/>
          <w:szCs w:val="22"/>
        </w:rPr>
        <w:t>I</w:t>
      </w:r>
      <w:r w:rsidRPr="00E6373B">
        <w:rPr>
          <w:rFonts w:asciiTheme="minorHAnsi" w:eastAsia="Garamond" w:hAnsiTheme="minorHAnsi" w:cstheme="minorHAnsi"/>
          <w:b/>
          <w:bCs/>
          <w:spacing w:val="1"/>
          <w:w w:val="105"/>
          <w:sz w:val="22"/>
          <w:szCs w:val="22"/>
        </w:rPr>
        <w:t>O</w:t>
      </w:r>
      <w:r w:rsidRPr="00E6373B">
        <w:rPr>
          <w:rFonts w:asciiTheme="minorHAnsi" w:eastAsia="Garamond" w:hAnsiTheme="minorHAnsi" w:cstheme="minorHAnsi"/>
          <w:b/>
          <w:bCs/>
          <w:w w:val="105"/>
          <w:sz w:val="22"/>
          <w:szCs w:val="22"/>
        </w:rPr>
        <w:t>N</w:t>
      </w:r>
      <w:r w:rsidRPr="00E6373B">
        <w:rPr>
          <w:rFonts w:asciiTheme="minorHAnsi" w:eastAsia="Garamond" w:hAnsiTheme="minorHAnsi" w:cstheme="minorHAnsi"/>
          <w:b/>
          <w:bCs/>
          <w:spacing w:val="4"/>
          <w:w w:val="105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b/>
          <w:bCs/>
          <w:spacing w:val="-3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b/>
          <w:bCs/>
          <w:spacing w:val="1"/>
          <w:sz w:val="22"/>
          <w:szCs w:val="22"/>
        </w:rPr>
        <w:t>N</w:t>
      </w:r>
      <w:r w:rsidRPr="00E6373B">
        <w:rPr>
          <w:rFonts w:asciiTheme="minorHAnsi" w:eastAsia="Garamond" w:hAnsiTheme="minorHAnsi" w:cstheme="minorHAnsi"/>
          <w:b/>
          <w:bCs/>
          <w:sz w:val="22"/>
          <w:szCs w:val="22"/>
        </w:rPr>
        <w:t>D</w:t>
      </w:r>
      <w:r w:rsidRPr="00E6373B">
        <w:rPr>
          <w:rFonts w:asciiTheme="minorHAnsi" w:eastAsia="Garamond" w:hAnsiTheme="minorHAnsi" w:cstheme="minorHAnsi"/>
          <w:b/>
          <w:bCs/>
          <w:spacing w:val="13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b/>
          <w:bCs/>
          <w:w w:val="112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b/>
          <w:bCs/>
          <w:w w:val="11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b/>
          <w:bCs/>
          <w:spacing w:val="-3"/>
          <w:w w:val="97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b/>
          <w:bCs/>
          <w:spacing w:val="-1"/>
          <w:w w:val="112"/>
          <w:sz w:val="22"/>
          <w:szCs w:val="22"/>
        </w:rPr>
        <w:t>I</w:t>
      </w:r>
      <w:r w:rsidRPr="00E6373B">
        <w:rPr>
          <w:rFonts w:asciiTheme="minorHAnsi" w:eastAsia="Garamond" w:hAnsiTheme="minorHAnsi" w:cstheme="minorHAnsi"/>
          <w:b/>
          <w:bCs/>
          <w:spacing w:val="1"/>
          <w:w w:val="109"/>
          <w:sz w:val="22"/>
          <w:szCs w:val="22"/>
        </w:rPr>
        <w:t>N</w:t>
      </w:r>
      <w:r w:rsidRPr="00E6373B">
        <w:rPr>
          <w:rFonts w:asciiTheme="minorHAnsi" w:eastAsia="Garamond" w:hAnsiTheme="minorHAnsi" w:cstheme="minorHAnsi"/>
          <w:b/>
          <w:bCs/>
          <w:spacing w:val="-1"/>
          <w:w w:val="112"/>
          <w:sz w:val="22"/>
          <w:szCs w:val="22"/>
        </w:rPr>
        <w:t>I</w:t>
      </w:r>
      <w:r w:rsidRPr="00E6373B">
        <w:rPr>
          <w:rFonts w:asciiTheme="minorHAnsi" w:eastAsia="Garamond" w:hAnsiTheme="minorHAnsi" w:cstheme="minorHAnsi"/>
          <w:b/>
          <w:bCs/>
          <w:spacing w:val="1"/>
          <w:w w:val="109"/>
          <w:sz w:val="22"/>
          <w:szCs w:val="22"/>
        </w:rPr>
        <w:t>N</w:t>
      </w:r>
      <w:r w:rsidRPr="00E6373B">
        <w:rPr>
          <w:rFonts w:asciiTheme="minorHAnsi" w:eastAsia="Garamond" w:hAnsiTheme="minorHAnsi" w:cstheme="minorHAnsi"/>
          <w:b/>
          <w:bCs/>
          <w:w w:val="94"/>
          <w:sz w:val="22"/>
          <w:szCs w:val="22"/>
        </w:rPr>
        <w:t>G</w:t>
      </w:r>
    </w:p>
    <w:p w14:paraId="7B99BDDF" w14:textId="77777777" w:rsidR="005336A5" w:rsidRPr="00E6373B" w:rsidRDefault="005336A5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54161E54" w14:textId="77777777" w:rsidR="005336A5" w:rsidRPr="00E6373B" w:rsidRDefault="00E6373B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PR</w:t>
      </w:r>
      <w:r w:rsidRPr="00E6373B">
        <w:rPr>
          <w:rFonts w:asciiTheme="minorHAnsi" w:eastAsia="Garamond" w:hAnsiTheme="minorHAnsi" w:cstheme="minorHAnsi"/>
          <w:sz w:val="22"/>
          <w:szCs w:val="22"/>
        </w:rPr>
        <w:t>/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AE</w:t>
      </w:r>
      <w:r w:rsidRPr="00E6373B">
        <w:rPr>
          <w:rFonts w:asciiTheme="minorHAnsi" w:eastAsia="Garamond" w:hAnsiTheme="minorHAnsi" w:cstheme="minorHAnsi"/>
          <w:sz w:val="22"/>
          <w:szCs w:val="22"/>
        </w:rPr>
        <w:t>D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>nd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E6373B">
        <w:rPr>
          <w:rFonts w:asciiTheme="minorHAnsi" w:eastAsia="Garamond" w:hAnsiTheme="minorHAnsi" w:cstheme="minorHAnsi"/>
          <w:sz w:val="22"/>
          <w:szCs w:val="22"/>
        </w:rPr>
        <w:t>i</w:t>
      </w:r>
      <w:r w:rsidRPr="00E6373B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id </w:t>
      </w:r>
      <w:r w:rsidRPr="00E6373B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E6373B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rt</w:t>
      </w:r>
      <w:r w:rsidRPr="00E6373B">
        <w:rPr>
          <w:rFonts w:asciiTheme="minorHAnsi" w:eastAsia="Garamond" w:hAnsiTheme="minorHAnsi" w:cstheme="minorHAnsi"/>
          <w:sz w:val="22"/>
          <w:szCs w:val="22"/>
        </w:rPr>
        <w:t>i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E6373B">
        <w:rPr>
          <w:rFonts w:asciiTheme="minorHAnsi" w:eastAsia="Garamond" w:hAnsiTheme="minorHAnsi" w:cstheme="minorHAnsi"/>
          <w:sz w:val="22"/>
          <w:szCs w:val="22"/>
        </w:rPr>
        <w:t>ied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                                                                      </w:t>
      </w:r>
      <w:r w:rsidRPr="00E6373B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z w:val="22"/>
          <w:szCs w:val="22"/>
        </w:rPr>
        <w:t xml:space="preserve">2000 </w:t>
      </w:r>
      <w:r w:rsidRPr="00E6373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sz w:val="22"/>
          <w:szCs w:val="22"/>
        </w:rPr>
        <w:t>o</w:t>
      </w:r>
      <w:r w:rsidRPr="00E6373B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pacing w:val="-1"/>
          <w:w w:val="106"/>
          <w:sz w:val="22"/>
          <w:szCs w:val="22"/>
        </w:rPr>
        <w:t>C</w:t>
      </w:r>
      <w:r w:rsidRPr="00E6373B">
        <w:rPr>
          <w:rFonts w:asciiTheme="minorHAnsi" w:eastAsia="Garamond" w:hAnsiTheme="minorHAnsi" w:cstheme="minorHAnsi"/>
          <w:spacing w:val="-2"/>
          <w:w w:val="113"/>
          <w:sz w:val="22"/>
          <w:szCs w:val="22"/>
        </w:rPr>
        <w:t>u</w:t>
      </w:r>
      <w:r w:rsidRPr="00E6373B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rr</w:t>
      </w:r>
      <w:r w:rsidRPr="00E6373B">
        <w:rPr>
          <w:rFonts w:asciiTheme="minorHAnsi" w:eastAsia="Garamond" w:hAnsiTheme="minorHAnsi" w:cstheme="minorHAnsi"/>
          <w:spacing w:val="-2"/>
          <w:w w:val="112"/>
          <w:sz w:val="22"/>
          <w:szCs w:val="22"/>
        </w:rPr>
        <w:t>e</w:t>
      </w:r>
      <w:r w:rsidRPr="00E6373B">
        <w:rPr>
          <w:rFonts w:asciiTheme="minorHAnsi" w:eastAsia="Garamond" w:hAnsiTheme="minorHAnsi" w:cstheme="minorHAnsi"/>
          <w:spacing w:val="1"/>
          <w:w w:val="108"/>
          <w:sz w:val="22"/>
          <w:szCs w:val="22"/>
        </w:rPr>
        <w:t>n</w:t>
      </w:r>
      <w:r w:rsidRPr="00E6373B">
        <w:rPr>
          <w:rFonts w:asciiTheme="minorHAnsi" w:eastAsia="Garamond" w:hAnsiTheme="minorHAnsi" w:cstheme="minorHAnsi"/>
          <w:w w:val="107"/>
          <w:sz w:val="22"/>
          <w:szCs w:val="22"/>
        </w:rPr>
        <w:t>t</w:t>
      </w:r>
    </w:p>
    <w:p w14:paraId="6F966257" w14:textId="77777777" w:rsidR="005336A5" w:rsidRPr="00E6373B" w:rsidRDefault="00E6373B">
      <w:pPr>
        <w:spacing w:line="240" w:lineRule="exact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6373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 </w:t>
      </w:r>
      <w:r w:rsidRPr="00E6373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P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>hilippe Hi</w:t>
      </w:r>
      <w:r w:rsidRPr="00E6373B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g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>h School,</w:t>
      </w:r>
      <w:r w:rsidRPr="00E6373B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Ba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E6373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own, </w:t>
      </w:r>
      <w:r w:rsidRPr="00E6373B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>X</w:t>
      </w:r>
      <w:r w:rsidRPr="00E6373B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                                                                                                          </w:t>
      </w:r>
      <w:r w:rsidRPr="00E6373B">
        <w:rPr>
          <w:rFonts w:asciiTheme="minorHAnsi" w:eastAsia="Garamond" w:hAnsiTheme="minorHAnsi" w:cstheme="minorHAnsi"/>
          <w:spacing w:val="38"/>
          <w:position w:val="1"/>
          <w:sz w:val="22"/>
          <w:szCs w:val="22"/>
        </w:rPr>
        <w:t xml:space="preserve"> </w:t>
      </w:r>
      <w:r w:rsidRPr="00E6373B">
        <w:rPr>
          <w:rFonts w:asciiTheme="minorHAnsi" w:eastAsia="Garamond" w:hAnsiTheme="minorHAnsi" w:cstheme="minorHAnsi"/>
          <w:w w:val="94"/>
          <w:position w:val="1"/>
          <w:sz w:val="22"/>
          <w:szCs w:val="22"/>
        </w:rPr>
        <w:t>G</w:t>
      </w:r>
      <w:r w:rsidRPr="00E6373B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r</w:t>
      </w:r>
      <w:r w:rsidRPr="00E6373B">
        <w:rPr>
          <w:rFonts w:asciiTheme="minorHAnsi" w:eastAsia="Garamond" w:hAnsiTheme="minorHAnsi" w:cstheme="minorHAnsi"/>
          <w:w w:val="118"/>
          <w:position w:val="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pacing w:val="1"/>
          <w:w w:val="110"/>
          <w:position w:val="1"/>
          <w:sz w:val="22"/>
          <w:szCs w:val="22"/>
        </w:rPr>
        <w:t>d</w:t>
      </w:r>
      <w:r w:rsidRPr="00E6373B">
        <w:rPr>
          <w:rFonts w:asciiTheme="minorHAnsi" w:eastAsia="Garamond" w:hAnsiTheme="minorHAnsi" w:cstheme="minorHAnsi"/>
          <w:spacing w:val="-2"/>
          <w:w w:val="113"/>
          <w:position w:val="1"/>
          <w:sz w:val="22"/>
          <w:szCs w:val="22"/>
        </w:rPr>
        <w:t>u</w:t>
      </w:r>
      <w:r w:rsidRPr="00E6373B">
        <w:rPr>
          <w:rFonts w:asciiTheme="minorHAnsi" w:eastAsia="Garamond" w:hAnsiTheme="minorHAnsi" w:cstheme="minorHAnsi"/>
          <w:w w:val="118"/>
          <w:position w:val="1"/>
          <w:sz w:val="22"/>
          <w:szCs w:val="22"/>
        </w:rPr>
        <w:t>a</w:t>
      </w:r>
      <w:r w:rsidRPr="00E6373B">
        <w:rPr>
          <w:rFonts w:asciiTheme="minorHAnsi" w:eastAsia="Garamond" w:hAnsiTheme="minorHAnsi" w:cstheme="minorHAnsi"/>
          <w:spacing w:val="1"/>
          <w:w w:val="107"/>
          <w:position w:val="1"/>
          <w:sz w:val="22"/>
          <w:szCs w:val="22"/>
        </w:rPr>
        <w:t>t</w:t>
      </w:r>
      <w:r w:rsidRPr="00E6373B">
        <w:rPr>
          <w:rFonts w:asciiTheme="minorHAnsi" w:eastAsia="Garamond" w:hAnsiTheme="minorHAnsi" w:cstheme="minorHAnsi"/>
          <w:w w:val="112"/>
          <w:position w:val="1"/>
          <w:sz w:val="22"/>
          <w:szCs w:val="22"/>
        </w:rPr>
        <w:t>e</w:t>
      </w:r>
    </w:p>
    <w:sectPr w:rsidR="005336A5" w:rsidRPr="00E6373B">
      <w:type w:val="continuous"/>
      <w:pgSz w:w="12240" w:h="15840"/>
      <w:pgMar w:top="640" w:right="62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90123E"/>
    <w:multiLevelType w:val="multilevel"/>
    <w:tmpl w:val="F59A9E2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6A5"/>
    <w:rsid w:val="005336A5"/>
    <w:rsid w:val="00E63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796BB"/>
  <w15:docId w15:val="{47CC692B-CC5C-40DA-B907-BAB1C1B1C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dennison@sabrefs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396</Words>
  <Characters>2260</Characters>
  <Application>Microsoft Office Word</Application>
  <DocSecurity>0</DocSecurity>
  <Lines>18</Lines>
  <Paragraphs>5</Paragraphs>
  <ScaleCrop>false</ScaleCrop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2021-03-22T13:37:00Z</dcterms:created>
  <dcterms:modified xsi:type="dcterms:W3CDTF">2021-03-22T13:41:00Z</dcterms:modified>
</cp:coreProperties>
</file>